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DD31C" w14:textId="77777777" w:rsidR="007A5845" w:rsidRDefault="007A5845" w:rsidP="004B32A4">
      <w:pPr>
        <w:rPr>
          <w:rFonts w:ascii="Book Antiqua" w:hAnsi="Book Antiqua"/>
          <w:sz w:val="22"/>
          <w:szCs w:val="22"/>
        </w:rPr>
      </w:pPr>
    </w:p>
    <w:p w14:paraId="39F20BC5" w14:textId="15CB06F4" w:rsidR="00E00B05" w:rsidRPr="0099552A" w:rsidRDefault="001C7A94" w:rsidP="004B32A4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December 16</w:t>
      </w:r>
      <w:r w:rsidR="008F68B3">
        <w:rPr>
          <w:rFonts w:ascii="Book Antiqua" w:hAnsi="Book Antiqua"/>
          <w:sz w:val="22"/>
          <w:szCs w:val="22"/>
        </w:rPr>
        <w:t>, 2025</w:t>
      </w:r>
    </w:p>
    <w:p w14:paraId="15BA478E" w14:textId="77777777" w:rsidR="00E00B05" w:rsidRPr="0099552A" w:rsidRDefault="00E00B05" w:rsidP="004B32A4">
      <w:pPr>
        <w:rPr>
          <w:rFonts w:ascii="Book Antiqua" w:hAnsi="Book Antiqua"/>
          <w:sz w:val="22"/>
          <w:szCs w:val="22"/>
        </w:rPr>
      </w:pPr>
    </w:p>
    <w:tbl>
      <w:tblPr>
        <w:tblStyle w:val="TableGrid"/>
        <w:tblW w:w="9322" w:type="dxa"/>
        <w:tblInd w:w="0" w:type="dxa"/>
        <w:tblLook w:val="04A0" w:firstRow="1" w:lastRow="0" w:firstColumn="1" w:lastColumn="0" w:noHBand="0" w:noVBand="1"/>
      </w:tblPr>
      <w:tblGrid>
        <w:gridCol w:w="3227"/>
        <w:gridCol w:w="3118"/>
        <w:gridCol w:w="2977"/>
      </w:tblGrid>
      <w:tr w:rsidR="00E00B05" w:rsidRPr="0099552A" w14:paraId="0F7AA09E" w14:textId="77777777" w:rsidTr="00E00B0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D4E6" w14:textId="77777777" w:rsidR="00E00B05" w:rsidRPr="0099552A" w:rsidRDefault="00E00B05" w:rsidP="004B32A4">
            <w:pPr>
              <w:ind w:left="0" w:firstLine="0"/>
              <w:rPr>
                <w:rFonts w:ascii="Book Antiqua" w:hAnsi="Book Antiqua" w:cs="Times New Roman"/>
                <w:bCs/>
              </w:rPr>
            </w:pPr>
            <w:r w:rsidRPr="0099552A">
              <w:rPr>
                <w:rFonts w:ascii="Book Antiqua" w:hAnsi="Book Antiqua" w:cs="Times New Roman"/>
                <w:bCs/>
              </w:rPr>
              <w:t>To,</w:t>
            </w:r>
          </w:p>
          <w:p w14:paraId="128F4BE2" w14:textId="77777777" w:rsidR="00E00B05" w:rsidRPr="0099552A" w:rsidRDefault="00E00B05" w:rsidP="004B32A4">
            <w:pPr>
              <w:ind w:left="0" w:firstLine="0"/>
              <w:rPr>
                <w:rFonts w:ascii="Book Antiqua" w:hAnsi="Book Antiqua" w:cs="Times New Roman"/>
                <w:bCs/>
              </w:rPr>
            </w:pPr>
            <w:r w:rsidRPr="0099552A">
              <w:rPr>
                <w:rFonts w:ascii="Book Antiqua" w:hAnsi="Book Antiqua" w:cs="Times New Roman"/>
                <w:bCs/>
              </w:rPr>
              <w:t>Corporate Relationship Dept.,</w:t>
            </w:r>
          </w:p>
          <w:p w14:paraId="1E5EC5CA" w14:textId="77777777" w:rsidR="00E00B05" w:rsidRPr="0099552A" w:rsidRDefault="00E00B05" w:rsidP="004B32A4">
            <w:pPr>
              <w:ind w:left="0" w:firstLine="0"/>
              <w:rPr>
                <w:rFonts w:ascii="Book Antiqua" w:hAnsi="Book Antiqua" w:cs="Times New Roman"/>
                <w:b/>
              </w:rPr>
            </w:pPr>
            <w:r w:rsidRPr="0099552A">
              <w:rPr>
                <w:rFonts w:ascii="Book Antiqua" w:hAnsi="Book Antiqua" w:cs="Times New Roman"/>
                <w:b/>
              </w:rPr>
              <w:t>BSE Limited,</w:t>
            </w:r>
          </w:p>
          <w:p w14:paraId="34D6A210" w14:textId="77777777" w:rsidR="00E00B05" w:rsidRPr="0099552A" w:rsidRDefault="00E00B05" w:rsidP="004B32A4">
            <w:pPr>
              <w:ind w:left="0" w:firstLine="0"/>
              <w:rPr>
                <w:rFonts w:ascii="Book Antiqua" w:hAnsi="Book Antiqua" w:cs="Times New Roman"/>
                <w:bCs/>
              </w:rPr>
            </w:pPr>
            <w:proofErr w:type="spellStart"/>
            <w:r w:rsidRPr="0099552A">
              <w:rPr>
                <w:rFonts w:ascii="Book Antiqua" w:hAnsi="Book Antiqua" w:cs="Times New Roman"/>
                <w:bCs/>
              </w:rPr>
              <w:t>Phiroze</w:t>
            </w:r>
            <w:proofErr w:type="spellEnd"/>
            <w:r w:rsidRPr="0099552A">
              <w:rPr>
                <w:rFonts w:ascii="Book Antiqua" w:hAnsi="Book Antiqua" w:cs="Times New Roman"/>
                <w:bCs/>
              </w:rPr>
              <w:t xml:space="preserve"> Jeejeebhoy Towers, </w:t>
            </w:r>
          </w:p>
          <w:p w14:paraId="291404D3" w14:textId="77777777" w:rsidR="00E00B05" w:rsidRPr="0099552A" w:rsidRDefault="00E00B05" w:rsidP="004B32A4">
            <w:pPr>
              <w:ind w:left="0" w:firstLine="0"/>
              <w:rPr>
                <w:rFonts w:ascii="Book Antiqua" w:hAnsi="Book Antiqua" w:cs="Times New Roman"/>
                <w:bCs/>
              </w:rPr>
            </w:pPr>
            <w:r w:rsidRPr="0099552A">
              <w:rPr>
                <w:rFonts w:ascii="Book Antiqua" w:hAnsi="Book Antiqua" w:cs="Times New Roman"/>
                <w:bCs/>
              </w:rPr>
              <w:t>Dalal Street,</w:t>
            </w:r>
          </w:p>
          <w:p w14:paraId="0009D14C" w14:textId="77777777" w:rsidR="00E00B05" w:rsidRPr="0099552A" w:rsidRDefault="00E00B05" w:rsidP="004B32A4">
            <w:pPr>
              <w:ind w:left="0" w:firstLine="0"/>
              <w:rPr>
                <w:rFonts w:ascii="Book Antiqua" w:hAnsi="Book Antiqua" w:cs="Times New Roman"/>
                <w:bCs/>
              </w:rPr>
            </w:pPr>
            <w:r w:rsidRPr="0099552A">
              <w:rPr>
                <w:rFonts w:ascii="Book Antiqua" w:hAnsi="Book Antiqua" w:cs="Times New Roman"/>
                <w:bCs/>
              </w:rPr>
              <w:t>Mumbai-400001.</w:t>
            </w:r>
          </w:p>
          <w:p w14:paraId="13AEFE65" w14:textId="77777777" w:rsidR="00E00B05" w:rsidRPr="0099552A" w:rsidRDefault="00E00B05" w:rsidP="004B32A4">
            <w:pPr>
              <w:ind w:left="0" w:firstLine="0"/>
              <w:rPr>
                <w:rFonts w:ascii="Book Antiqua" w:hAnsi="Book Antiqua" w:cs="Times New Roman"/>
                <w:bCs/>
              </w:rPr>
            </w:pPr>
            <w:r w:rsidRPr="0099552A">
              <w:rPr>
                <w:rFonts w:ascii="Book Antiqua" w:hAnsi="Book Antiqua" w:cs="Times New Roman"/>
                <w:bCs/>
              </w:rPr>
              <w:t xml:space="preserve">Scrip Code: </w:t>
            </w:r>
            <w:r w:rsidRPr="0099552A">
              <w:rPr>
                <w:rFonts w:ascii="Book Antiqua" w:hAnsi="Book Antiqua" w:cs="Times New Roman"/>
                <w:b/>
              </w:rPr>
              <w:t>506197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1B7F" w14:textId="77777777" w:rsidR="00E00B05" w:rsidRPr="0099552A" w:rsidRDefault="00E00B05" w:rsidP="004B32A4">
            <w:pPr>
              <w:ind w:left="0" w:firstLine="0"/>
              <w:rPr>
                <w:rFonts w:ascii="Book Antiqua" w:hAnsi="Book Antiqua" w:cs="Times New Roman"/>
                <w:bCs/>
              </w:rPr>
            </w:pPr>
            <w:r w:rsidRPr="0099552A">
              <w:rPr>
                <w:rFonts w:ascii="Book Antiqua" w:hAnsi="Book Antiqua" w:cs="Times New Roman"/>
                <w:bCs/>
              </w:rPr>
              <w:t>To,</w:t>
            </w:r>
          </w:p>
          <w:p w14:paraId="3DC59E1D" w14:textId="77777777" w:rsidR="00E00B05" w:rsidRPr="0099552A" w:rsidRDefault="00E00B05" w:rsidP="004B32A4">
            <w:pPr>
              <w:ind w:left="0" w:firstLine="0"/>
              <w:rPr>
                <w:rFonts w:ascii="Book Antiqua" w:hAnsi="Book Antiqua" w:cs="Times New Roman"/>
                <w:bCs/>
              </w:rPr>
            </w:pPr>
            <w:r w:rsidRPr="0099552A">
              <w:rPr>
                <w:rFonts w:ascii="Book Antiqua" w:hAnsi="Book Antiqua" w:cs="Times New Roman"/>
                <w:bCs/>
              </w:rPr>
              <w:t xml:space="preserve">Listing Department, </w:t>
            </w:r>
          </w:p>
          <w:p w14:paraId="614F9108" w14:textId="77777777" w:rsidR="00E00B05" w:rsidRPr="0099552A" w:rsidRDefault="00E00B05" w:rsidP="004B32A4">
            <w:pPr>
              <w:ind w:left="0" w:firstLine="0"/>
              <w:rPr>
                <w:rFonts w:ascii="Book Antiqua" w:hAnsi="Book Antiqua" w:cs="Times New Roman"/>
                <w:b/>
              </w:rPr>
            </w:pPr>
            <w:r w:rsidRPr="0099552A">
              <w:rPr>
                <w:rFonts w:ascii="Book Antiqua" w:hAnsi="Book Antiqua" w:cs="Times New Roman"/>
                <w:b/>
              </w:rPr>
              <w:t>National Stock Exchange of India Ltd.,</w:t>
            </w:r>
          </w:p>
          <w:p w14:paraId="447BB939" w14:textId="77777777" w:rsidR="00E00B05" w:rsidRPr="00752FDD" w:rsidRDefault="00E00B05" w:rsidP="004B32A4">
            <w:pPr>
              <w:ind w:left="0" w:firstLine="0"/>
              <w:rPr>
                <w:rFonts w:ascii="Book Antiqua" w:hAnsi="Book Antiqua" w:cs="Times New Roman"/>
                <w:bCs/>
                <w:lang w:val="sv-SE"/>
              </w:rPr>
            </w:pPr>
            <w:r w:rsidRPr="00752FDD">
              <w:rPr>
                <w:rFonts w:ascii="Book Antiqua" w:hAnsi="Book Antiqua" w:cs="Times New Roman"/>
                <w:bCs/>
                <w:lang w:val="sv-SE"/>
              </w:rPr>
              <w:t>Exchange Plaza, C-1, Block G,</w:t>
            </w:r>
          </w:p>
          <w:p w14:paraId="597D86F6" w14:textId="77777777" w:rsidR="00E00B05" w:rsidRPr="00752FDD" w:rsidRDefault="00E00B05" w:rsidP="004B32A4">
            <w:pPr>
              <w:ind w:left="0" w:firstLine="0"/>
              <w:rPr>
                <w:rFonts w:ascii="Book Antiqua" w:hAnsi="Book Antiqua" w:cs="Times New Roman"/>
                <w:bCs/>
                <w:lang w:val="sv-SE"/>
              </w:rPr>
            </w:pPr>
            <w:r w:rsidRPr="00752FDD">
              <w:rPr>
                <w:rFonts w:ascii="Book Antiqua" w:hAnsi="Book Antiqua" w:cs="Times New Roman"/>
                <w:bCs/>
                <w:lang w:val="sv-SE"/>
              </w:rPr>
              <w:t>Bandra Kurla Complex,</w:t>
            </w:r>
          </w:p>
          <w:p w14:paraId="3FAF819B" w14:textId="77777777" w:rsidR="00E00B05" w:rsidRPr="00752FDD" w:rsidRDefault="00E00B05" w:rsidP="004B32A4">
            <w:pPr>
              <w:ind w:left="0" w:firstLine="0"/>
              <w:rPr>
                <w:rFonts w:ascii="Book Antiqua" w:hAnsi="Book Antiqua" w:cs="Times New Roman"/>
                <w:bCs/>
                <w:lang w:val="sv-SE"/>
              </w:rPr>
            </w:pPr>
            <w:r w:rsidRPr="00752FDD">
              <w:rPr>
                <w:rFonts w:ascii="Book Antiqua" w:hAnsi="Book Antiqua" w:cs="Times New Roman"/>
                <w:bCs/>
                <w:lang w:val="sv-SE"/>
              </w:rPr>
              <w:t>Bandra (E). Mumbai–400 051</w:t>
            </w:r>
          </w:p>
          <w:p w14:paraId="4B0BE2E9" w14:textId="77777777" w:rsidR="00E00B05" w:rsidRPr="00752FDD" w:rsidRDefault="00E00B05" w:rsidP="004B32A4">
            <w:pPr>
              <w:ind w:left="0" w:firstLine="0"/>
              <w:rPr>
                <w:rFonts w:ascii="Book Antiqua" w:hAnsi="Book Antiqua" w:cs="Times New Roman"/>
                <w:bCs/>
                <w:lang w:val="sv-SE"/>
              </w:rPr>
            </w:pPr>
            <w:r w:rsidRPr="00752FDD">
              <w:rPr>
                <w:rFonts w:ascii="Book Antiqua" w:hAnsi="Book Antiqua" w:cs="Times New Roman"/>
                <w:bCs/>
                <w:lang w:val="sv-SE"/>
              </w:rPr>
              <w:t xml:space="preserve">Symbol: </w:t>
            </w:r>
            <w:r w:rsidRPr="00752FDD">
              <w:rPr>
                <w:rFonts w:ascii="Book Antiqua" w:hAnsi="Book Antiqua" w:cs="Times New Roman"/>
                <w:b/>
                <w:lang w:val="sv-SE"/>
              </w:rPr>
              <w:t>BLISSGVS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E90D" w14:textId="77777777" w:rsidR="00E00B05" w:rsidRPr="0099552A" w:rsidRDefault="00E00B05" w:rsidP="004B32A4">
            <w:pPr>
              <w:ind w:left="0" w:firstLine="0"/>
              <w:rPr>
                <w:rFonts w:ascii="Book Antiqua" w:hAnsi="Book Antiqua" w:cs="Times New Roman"/>
                <w:bCs/>
              </w:rPr>
            </w:pPr>
            <w:r w:rsidRPr="0099552A">
              <w:rPr>
                <w:rFonts w:ascii="Book Antiqua" w:hAnsi="Book Antiqua" w:cs="Times New Roman"/>
                <w:bCs/>
              </w:rPr>
              <w:t>To,</w:t>
            </w:r>
          </w:p>
          <w:p w14:paraId="64555A7B" w14:textId="77777777" w:rsidR="00E00B05" w:rsidRPr="0099552A" w:rsidRDefault="00E00B05" w:rsidP="004B32A4">
            <w:pPr>
              <w:ind w:left="0" w:firstLine="0"/>
              <w:rPr>
                <w:rFonts w:ascii="Book Antiqua" w:hAnsi="Book Antiqua" w:cs="Times New Roman"/>
                <w:b/>
              </w:rPr>
            </w:pPr>
            <w:r w:rsidRPr="0099552A">
              <w:rPr>
                <w:rFonts w:ascii="Book Antiqua" w:hAnsi="Book Antiqua" w:cs="Times New Roman"/>
                <w:b/>
              </w:rPr>
              <w:t xml:space="preserve">Bliss GVS Pharma Limited </w:t>
            </w:r>
          </w:p>
          <w:p w14:paraId="397D1AD1" w14:textId="77777777" w:rsidR="00E00B05" w:rsidRPr="0099552A" w:rsidRDefault="00E00B05" w:rsidP="004B32A4">
            <w:pPr>
              <w:ind w:left="0" w:firstLine="0"/>
              <w:rPr>
                <w:rFonts w:ascii="Book Antiqua" w:hAnsi="Book Antiqua" w:cs="Times New Roman"/>
                <w:bCs/>
              </w:rPr>
            </w:pPr>
            <w:r w:rsidRPr="0099552A">
              <w:rPr>
                <w:rFonts w:ascii="Book Antiqua" w:hAnsi="Book Antiqua" w:cs="Times New Roman"/>
                <w:bCs/>
              </w:rPr>
              <w:t xml:space="preserve">102, Hyde Park, Saki Vihar Road, Andheri (East). Mumbai - 400072.  </w:t>
            </w:r>
          </w:p>
        </w:tc>
      </w:tr>
    </w:tbl>
    <w:p w14:paraId="6E7074F5" w14:textId="77777777" w:rsidR="00E00B05" w:rsidRPr="0099552A" w:rsidRDefault="00E00B05" w:rsidP="004B32A4">
      <w:pPr>
        <w:jc w:val="both"/>
        <w:rPr>
          <w:rFonts w:ascii="Book Antiqua" w:hAnsi="Book Antiqua"/>
          <w:b/>
          <w:sz w:val="22"/>
          <w:szCs w:val="22"/>
        </w:rPr>
      </w:pPr>
      <w:r w:rsidRPr="0099552A">
        <w:rPr>
          <w:rFonts w:ascii="Book Antiqua" w:hAnsi="Book Antiqua"/>
          <w:sz w:val="22"/>
          <w:szCs w:val="22"/>
        </w:rPr>
        <w:tab/>
      </w:r>
      <w:r w:rsidRPr="0099552A">
        <w:rPr>
          <w:rFonts w:ascii="Book Antiqua" w:hAnsi="Book Antiqua"/>
          <w:sz w:val="22"/>
          <w:szCs w:val="22"/>
        </w:rPr>
        <w:tab/>
      </w:r>
      <w:r w:rsidRPr="0099552A">
        <w:rPr>
          <w:rFonts w:ascii="Book Antiqua" w:hAnsi="Book Antiqua"/>
          <w:sz w:val="22"/>
          <w:szCs w:val="22"/>
        </w:rPr>
        <w:tab/>
      </w:r>
      <w:r w:rsidRPr="0099552A">
        <w:rPr>
          <w:rFonts w:ascii="Book Antiqua" w:hAnsi="Book Antiqua"/>
          <w:sz w:val="22"/>
          <w:szCs w:val="22"/>
        </w:rPr>
        <w:tab/>
      </w:r>
      <w:r w:rsidRPr="0099552A">
        <w:rPr>
          <w:rFonts w:ascii="Book Antiqua" w:hAnsi="Book Antiqua"/>
          <w:sz w:val="22"/>
          <w:szCs w:val="22"/>
        </w:rPr>
        <w:tab/>
      </w:r>
      <w:r w:rsidRPr="0099552A">
        <w:rPr>
          <w:rFonts w:ascii="Book Antiqua" w:hAnsi="Book Antiqua"/>
          <w:sz w:val="22"/>
          <w:szCs w:val="22"/>
        </w:rPr>
        <w:tab/>
      </w:r>
      <w:r w:rsidRPr="0099552A">
        <w:rPr>
          <w:rFonts w:ascii="Book Antiqua" w:hAnsi="Book Antiqua"/>
          <w:sz w:val="22"/>
          <w:szCs w:val="22"/>
        </w:rPr>
        <w:tab/>
      </w:r>
      <w:r w:rsidRPr="0099552A">
        <w:rPr>
          <w:rFonts w:ascii="Book Antiqua" w:hAnsi="Book Antiqua"/>
          <w:sz w:val="22"/>
          <w:szCs w:val="22"/>
        </w:rPr>
        <w:tab/>
      </w:r>
      <w:r w:rsidRPr="0099552A">
        <w:rPr>
          <w:rFonts w:ascii="Book Antiqua" w:hAnsi="Book Antiqua"/>
          <w:sz w:val="22"/>
          <w:szCs w:val="22"/>
        </w:rPr>
        <w:tab/>
      </w:r>
      <w:r w:rsidRPr="0099552A">
        <w:rPr>
          <w:rFonts w:ascii="Book Antiqua" w:hAnsi="Book Antiqua"/>
          <w:sz w:val="22"/>
          <w:szCs w:val="22"/>
        </w:rPr>
        <w:tab/>
      </w:r>
      <w:r w:rsidRPr="0099552A">
        <w:rPr>
          <w:rFonts w:ascii="Book Antiqua" w:hAnsi="Book Antiqua"/>
          <w:sz w:val="22"/>
          <w:szCs w:val="22"/>
        </w:rPr>
        <w:tab/>
      </w:r>
    </w:p>
    <w:p w14:paraId="6B43D79B" w14:textId="77777777" w:rsidR="00E00B05" w:rsidRPr="0099552A" w:rsidRDefault="00E00B05" w:rsidP="004B32A4">
      <w:pPr>
        <w:rPr>
          <w:rFonts w:ascii="Book Antiqua" w:hAnsi="Book Antiqua"/>
          <w:bCs/>
          <w:sz w:val="22"/>
          <w:szCs w:val="22"/>
        </w:rPr>
      </w:pPr>
      <w:r w:rsidRPr="0099552A">
        <w:rPr>
          <w:rFonts w:ascii="Book Antiqua" w:hAnsi="Book Antiqua"/>
          <w:bCs/>
          <w:sz w:val="22"/>
          <w:szCs w:val="22"/>
        </w:rPr>
        <w:t>Dear Sir/Madam,</w:t>
      </w:r>
    </w:p>
    <w:p w14:paraId="24B35836" w14:textId="77777777" w:rsidR="00E00B05" w:rsidRPr="0099552A" w:rsidRDefault="00E00B05" w:rsidP="004B32A4">
      <w:pPr>
        <w:ind w:left="851" w:hanging="851"/>
        <w:jc w:val="both"/>
        <w:rPr>
          <w:rFonts w:ascii="Book Antiqua" w:hAnsi="Book Antiqua"/>
          <w:b/>
          <w:bCs/>
          <w:sz w:val="22"/>
          <w:szCs w:val="22"/>
          <w:u w:val="single"/>
        </w:rPr>
      </w:pPr>
    </w:p>
    <w:p w14:paraId="0F4BCFAF" w14:textId="48DB986E" w:rsidR="00E00B05" w:rsidRPr="0099552A" w:rsidRDefault="00E00B05" w:rsidP="004B32A4">
      <w:pPr>
        <w:ind w:left="851" w:hanging="851"/>
        <w:jc w:val="both"/>
        <w:rPr>
          <w:rFonts w:ascii="Book Antiqua" w:hAnsi="Book Antiqua"/>
          <w:b/>
          <w:bCs/>
          <w:sz w:val="22"/>
          <w:szCs w:val="22"/>
          <w:u w:val="single"/>
        </w:rPr>
      </w:pPr>
      <w:r w:rsidRPr="0099552A">
        <w:rPr>
          <w:rFonts w:ascii="Book Antiqua" w:hAnsi="Book Antiqua"/>
          <w:b/>
          <w:bCs/>
          <w:sz w:val="22"/>
          <w:szCs w:val="22"/>
          <w:u w:val="single"/>
        </w:rPr>
        <w:t>Subject: Disclo</w:t>
      </w:r>
      <w:r w:rsidR="00D3730D">
        <w:rPr>
          <w:rFonts w:ascii="Book Antiqua" w:hAnsi="Book Antiqua"/>
          <w:b/>
          <w:bCs/>
          <w:sz w:val="22"/>
          <w:szCs w:val="22"/>
          <w:u w:val="single"/>
        </w:rPr>
        <w:t>sure pursuant to Regulation 29(</w:t>
      </w:r>
      <w:r w:rsidR="001C7A94">
        <w:rPr>
          <w:rFonts w:ascii="Book Antiqua" w:hAnsi="Book Antiqua"/>
          <w:b/>
          <w:bCs/>
          <w:sz w:val="22"/>
          <w:szCs w:val="22"/>
          <w:u w:val="single"/>
        </w:rPr>
        <w:t>2</w:t>
      </w:r>
      <w:r w:rsidRPr="0099552A">
        <w:rPr>
          <w:rFonts w:ascii="Book Antiqua" w:hAnsi="Book Antiqua"/>
          <w:b/>
          <w:bCs/>
          <w:sz w:val="22"/>
          <w:szCs w:val="22"/>
          <w:u w:val="single"/>
        </w:rPr>
        <w:t>) of SEBI (Substantial Acquisition of Shares and Takeovers) Regulations, 2011</w:t>
      </w:r>
    </w:p>
    <w:p w14:paraId="6A6B2BA9" w14:textId="77777777" w:rsidR="00E00B05" w:rsidRPr="0099552A" w:rsidRDefault="00E00B05" w:rsidP="004B32A4">
      <w:pPr>
        <w:rPr>
          <w:rFonts w:ascii="Book Antiqua" w:hAnsi="Book Antiqua"/>
          <w:sz w:val="22"/>
          <w:szCs w:val="22"/>
        </w:rPr>
      </w:pPr>
    </w:p>
    <w:p w14:paraId="69EF6D22" w14:textId="3F586E93" w:rsidR="00E00B05" w:rsidRDefault="00E00B05" w:rsidP="004B32A4">
      <w:pPr>
        <w:jc w:val="both"/>
        <w:rPr>
          <w:rFonts w:ascii="Book Antiqua" w:hAnsi="Book Antiqua"/>
          <w:bCs/>
          <w:sz w:val="22"/>
          <w:szCs w:val="22"/>
        </w:rPr>
      </w:pPr>
      <w:r w:rsidRPr="0099552A">
        <w:rPr>
          <w:rFonts w:ascii="Book Antiqua" w:hAnsi="Book Antiqua"/>
          <w:bCs/>
          <w:sz w:val="22"/>
          <w:szCs w:val="22"/>
        </w:rPr>
        <w:t xml:space="preserve">Enclosed herewith </w:t>
      </w:r>
      <w:r w:rsidR="00B85175">
        <w:rPr>
          <w:rFonts w:ascii="Book Antiqua" w:hAnsi="Book Antiqua"/>
          <w:bCs/>
          <w:sz w:val="22"/>
          <w:szCs w:val="22"/>
        </w:rPr>
        <w:t xml:space="preserve">is </w:t>
      </w:r>
      <w:r w:rsidRPr="0099552A">
        <w:rPr>
          <w:rFonts w:ascii="Book Antiqua" w:hAnsi="Book Antiqua"/>
          <w:bCs/>
          <w:sz w:val="22"/>
          <w:szCs w:val="22"/>
        </w:rPr>
        <w:t>the disclosure as requ</w:t>
      </w:r>
      <w:r w:rsidR="00D3730D">
        <w:rPr>
          <w:rFonts w:ascii="Book Antiqua" w:hAnsi="Book Antiqua"/>
          <w:bCs/>
          <w:sz w:val="22"/>
          <w:szCs w:val="22"/>
        </w:rPr>
        <w:t>ired in terms of Regulation 29(</w:t>
      </w:r>
      <w:r w:rsidR="001C7A94">
        <w:rPr>
          <w:rFonts w:ascii="Book Antiqua" w:hAnsi="Book Antiqua"/>
          <w:bCs/>
          <w:sz w:val="22"/>
          <w:szCs w:val="22"/>
        </w:rPr>
        <w:t>2</w:t>
      </w:r>
      <w:r w:rsidRPr="0099552A">
        <w:rPr>
          <w:rFonts w:ascii="Book Antiqua" w:hAnsi="Book Antiqua"/>
          <w:bCs/>
          <w:sz w:val="22"/>
          <w:szCs w:val="22"/>
        </w:rPr>
        <w:t>) of SEBI (Substantial Acquisition of Shares and Takeovers) Regulations, 2011, as amended from time to time</w:t>
      </w:r>
      <w:r w:rsidR="00077998">
        <w:rPr>
          <w:rFonts w:ascii="Book Antiqua" w:hAnsi="Book Antiqua"/>
          <w:bCs/>
          <w:sz w:val="22"/>
          <w:szCs w:val="22"/>
        </w:rPr>
        <w:t>,</w:t>
      </w:r>
      <w:r w:rsidRPr="0099552A">
        <w:rPr>
          <w:rFonts w:ascii="Book Antiqua" w:hAnsi="Book Antiqua"/>
          <w:bCs/>
          <w:sz w:val="22"/>
          <w:szCs w:val="22"/>
        </w:rPr>
        <w:t xml:space="preserve"> </w:t>
      </w:r>
      <w:r w:rsidR="00077998" w:rsidRPr="00077998">
        <w:rPr>
          <w:rFonts w:ascii="Book Antiqua" w:hAnsi="Book Antiqua"/>
          <w:bCs/>
          <w:sz w:val="22"/>
          <w:szCs w:val="22"/>
        </w:rPr>
        <w:t xml:space="preserve">regarding </w:t>
      </w:r>
      <w:r w:rsidR="008F68B3" w:rsidRPr="00B609F2">
        <w:rPr>
          <w:rFonts w:ascii="Book Antiqua" w:hAnsi="Book Antiqua"/>
          <w:bCs/>
          <w:sz w:val="22"/>
          <w:szCs w:val="22"/>
        </w:rPr>
        <w:t xml:space="preserve">the acquisition of </w:t>
      </w:r>
      <w:r w:rsidR="001C7A94">
        <w:rPr>
          <w:rFonts w:ascii="Book Antiqua" w:hAnsi="Book Antiqua"/>
          <w:bCs/>
          <w:sz w:val="22"/>
          <w:szCs w:val="22"/>
        </w:rPr>
        <w:t>10,000</w:t>
      </w:r>
      <w:r w:rsidR="00F16075">
        <w:rPr>
          <w:rFonts w:ascii="Book Antiqua" w:hAnsi="Book Antiqua"/>
          <w:bCs/>
          <w:sz w:val="22"/>
          <w:szCs w:val="22"/>
        </w:rPr>
        <w:t xml:space="preserve"> and </w:t>
      </w:r>
      <w:r w:rsidR="001C7A94">
        <w:rPr>
          <w:rFonts w:ascii="Book Antiqua" w:hAnsi="Book Antiqua"/>
          <w:bCs/>
          <w:sz w:val="22"/>
          <w:szCs w:val="22"/>
        </w:rPr>
        <w:t xml:space="preserve">5,000 </w:t>
      </w:r>
      <w:r w:rsidR="00F16075">
        <w:rPr>
          <w:rFonts w:ascii="Book Antiqua" w:hAnsi="Book Antiqua"/>
          <w:bCs/>
          <w:sz w:val="22"/>
          <w:szCs w:val="22"/>
        </w:rPr>
        <w:t>shares</w:t>
      </w:r>
      <w:r w:rsidR="00F16075" w:rsidRPr="00EF0A91">
        <w:rPr>
          <w:rFonts w:ascii="Book Antiqua" w:hAnsi="Book Antiqua"/>
          <w:bCs/>
          <w:sz w:val="22"/>
          <w:szCs w:val="22"/>
        </w:rPr>
        <w:t xml:space="preserve"> </w:t>
      </w:r>
      <w:r w:rsidR="00F16075" w:rsidRPr="00B609F2">
        <w:rPr>
          <w:rFonts w:ascii="Book Antiqua" w:hAnsi="Book Antiqua"/>
          <w:bCs/>
          <w:sz w:val="22"/>
          <w:szCs w:val="22"/>
        </w:rPr>
        <w:t>of Bliss GVS Pharma Limited through the open market on</w:t>
      </w:r>
      <w:r w:rsidR="00F16075">
        <w:rPr>
          <w:rFonts w:ascii="Book Antiqua" w:hAnsi="Book Antiqua"/>
          <w:bCs/>
          <w:sz w:val="22"/>
          <w:szCs w:val="22"/>
        </w:rPr>
        <w:t xml:space="preserve"> </w:t>
      </w:r>
      <w:r w:rsidR="001C7A94">
        <w:rPr>
          <w:rFonts w:ascii="Book Antiqua" w:hAnsi="Book Antiqua"/>
          <w:bCs/>
          <w:sz w:val="22"/>
          <w:szCs w:val="22"/>
        </w:rPr>
        <w:t xml:space="preserve">December 12, </w:t>
      </w:r>
      <w:r w:rsidR="00F16075">
        <w:rPr>
          <w:rFonts w:ascii="Book Antiqua" w:hAnsi="Book Antiqua"/>
          <w:bCs/>
          <w:sz w:val="22"/>
          <w:szCs w:val="22"/>
        </w:rPr>
        <w:t>2025</w:t>
      </w:r>
      <w:r w:rsidR="001C7A94">
        <w:rPr>
          <w:rFonts w:ascii="Book Antiqua" w:hAnsi="Book Antiqua"/>
          <w:bCs/>
          <w:sz w:val="22"/>
          <w:szCs w:val="22"/>
        </w:rPr>
        <w:t>,</w:t>
      </w:r>
      <w:r w:rsidR="00F16075">
        <w:rPr>
          <w:rFonts w:ascii="Book Antiqua" w:hAnsi="Book Antiqua"/>
          <w:bCs/>
          <w:sz w:val="22"/>
          <w:szCs w:val="22"/>
        </w:rPr>
        <w:t xml:space="preserve"> and </w:t>
      </w:r>
      <w:r w:rsidR="001C7A94">
        <w:rPr>
          <w:rFonts w:ascii="Book Antiqua" w:hAnsi="Book Antiqua"/>
          <w:bCs/>
          <w:sz w:val="22"/>
          <w:szCs w:val="22"/>
        </w:rPr>
        <w:t>December 15</w:t>
      </w:r>
      <w:r w:rsidR="00F16075">
        <w:rPr>
          <w:rFonts w:ascii="Book Antiqua" w:hAnsi="Book Antiqua"/>
          <w:bCs/>
          <w:sz w:val="22"/>
          <w:szCs w:val="22"/>
        </w:rPr>
        <w:t>, 2025</w:t>
      </w:r>
      <w:r w:rsidR="001C7A94">
        <w:rPr>
          <w:rFonts w:ascii="Book Antiqua" w:hAnsi="Book Antiqua"/>
          <w:bCs/>
          <w:sz w:val="22"/>
          <w:szCs w:val="22"/>
        </w:rPr>
        <w:t>,</w:t>
      </w:r>
      <w:r w:rsidR="00F16075">
        <w:rPr>
          <w:rFonts w:ascii="Book Antiqua" w:hAnsi="Book Antiqua"/>
          <w:bCs/>
          <w:sz w:val="22"/>
          <w:szCs w:val="22"/>
        </w:rPr>
        <w:t xml:space="preserve"> </w:t>
      </w:r>
      <w:r w:rsidR="008F68B3">
        <w:rPr>
          <w:rFonts w:ascii="Book Antiqua" w:hAnsi="Book Antiqua"/>
          <w:bCs/>
          <w:sz w:val="22"/>
          <w:szCs w:val="22"/>
        </w:rPr>
        <w:t>respectively</w:t>
      </w:r>
      <w:r w:rsidR="00077998" w:rsidRPr="00077998">
        <w:rPr>
          <w:rFonts w:ascii="Book Antiqua" w:hAnsi="Book Antiqua"/>
          <w:bCs/>
          <w:sz w:val="22"/>
          <w:szCs w:val="22"/>
        </w:rPr>
        <w:t>.</w:t>
      </w:r>
    </w:p>
    <w:p w14:paraId="7AA0846D" w14:textId="77777777" w:rsidR="00077998" w:rsidRPr="0099552A" w:rsidRDefault="00077998" w:rsidP="004B32A4">
      <w:pPr>
        <w:jc w:val="both"/>
        <w:rPr>
          <w:rFonts w:ascii="Book Antiqua" w:hAnsi="Book Antiqua"/>
          <w:bCs/>
          <w:sz w:val="22"/>
          <w:szCs w:val="22"/>
        </w:rPr>
      </w:pPr>
    </w:p>
    <w:p w14:paraId="213A9349" w14:textId="77777777" w:rsidR="00E00B05" w:rsidRPr="0099552A" w:rsidRDefault="00E00B05" w:rsidP="004B32A4">
      <w:pPr>
        <w:rPr>
          <w:rFonts w:ascii="Book Antiqua" w:hAnsi="Book Antiqua"/>
          <w:bCs/>
          <w:sz w:val="22"/>
          <w:szCs w:val="22"/>
        </w:rPr>
      </w:pPr>
      <w:r w:rsidRPr="0099552A">
        <w:rPr>
          <w:rFonts w:ascii="Book Antiqua" w:hAnsi="Book Antiqua"/>
          <w:bCs/>
          <w:sz w:val="22"/>
          <w:szCs w:val="22"/>
        </w:rPr>
        <w:t>Kindly acknowledge receipt of the same.</w:t>
      </w:r>
    </w:p>
    <w:p w14:paraId="5F311A81" w14:textId="77777777" w:rsidR="00E00B05" w:rsidRPr="0099552A" w:rsidRDefault="00E00B05" w:rsidP="004B32A4">
      <w:pPr>
        <w:rPr>
          <w:rFonts w:ascii="Book Antiqua" w:hAnsi="Book Antiqua"/>
          <w:sz w:val="22"/>
          <w:szCs w:val="22"/>
        </w:rPr>
      </w:pPr>
    </w:p>
    <w:p w14:paraId="79D2AF89" w14:textId="77777777" w:rsidR="00E00B05" w:rsidRPr="0099552A" w:rsidRDefault="00E00B05" w:rsidP="004B32A4">
      <w:pPr>
        <w:rPr>
          <w:rFonts w:ascii="Book Antiqua" w:hAnsi="Book Antiqua"/>
          <w:sz w:val="22"/>
          <w:szCs w:val="22"/>
        </w:rPr>
      </w:pPr>
      <w:r w:rsidRPr="0099552A">
        <w:rPr>
          <w:rFonts w:ascii="Book Antiqua" w:hAnsi="Book Antiqua"/>
          <w:sz w:val="22"/>
          <w:szCs w:val="22"/>
        </w:rPr>
        <w:t>Thanking You,</w:t>
      </w:r>
    </w:p>
    <w:p w14:paraId="22A51175" w14:textId="77777777" w:rsidR="00E00B05" w:rsidRPr="0099552A" w:rsidRDefault="00E00B05" w:rsidP="004B32A4">
      <w:pPr>
        <w:pStyle w:val="BodyText3"/>
        <w:spacing w:after="0"/>
        <w:rPr>
          <w:rFonts w:ascii="Book Antiqua" w:eastAsiaTheme="minorHAnsi" w:hAnsi="Book Antiqua"/>
          <w:b/>
          <w:sz w:val="22"/>
          <w:szCs w:val="22"/>
        </w:rPr>
      </w:pPr>
    </w:p>
    <w:p w14:paraId="319B848E" w14:textId="744B3D83" w:rsidR="00E00B05" w:rsidRPr="0099552A" w:rsidRDefault="00E00B05" w:rsidP="004B32A4">
      <w:pPr>
        <w:pStyle w:val="BodyText3"/>
        <w:spacing w:after="0"/>
        <w:rPr>
          <w:rFonts w:ascii="Book Antiqua" w:eastAsiaTheme="minorHAnsi" w:hAnsi="Book Antiqua"/>
          <w:b/>
          <w:sz w:val="22"/>
          <w:szCs w:val="22"/>
        </w:rPr>
      </w:pPr>
    </w:p>
    <w:p w14:paraId="0583B36B" w14:textId="77777777" w:rsidR="00E00B05" w:rsidRPr="0099552A" w:rsidRDefault="00E00B05" w:rsidP="004B32A4">
      <w:pPr>
        <w:pStyle w:val="BodyText3"/>
        <w:spacing w:after="0"/>
        <w:rPr>
          <w:rFonts w:ascii="Book Antiqua" w:eastAsiaTheme="minorHAnsi" w:hAnsi="Book Antiqua"/>
          <w:b/>
          <w:sz w:val="22"/>
          <w:szCs w:val="22"/>
        </w:rPr>
      </w:pPr>
    </w:p>
    <w:p w14:paraId="362D49D8" w14:textId="77777777" w:rsidR="00952B92" w:rsidRDefault="00952B92" w:rsidP="004B32A4">
      <w:pPr>
        <w:rPr>
          <w:rFonts w:ascii="Book Antiqua" w:hAnsi="Book Antiqua"/>
          <w:b/>
          <w:sz w:val="22"/>
          <w:szCs w:val="22"/>
        </w:rPr>
      </w:pPr>
      <w:bookmarkStart w:id="0" w:name="_Hlk127538365"/>
    </w:p>
    <w:p w14:paraId="36390744" w14:textId="72EE2C7A" w:rsidR="00E00B05" w:rsidRPr="0099552A" w:rsidRDefault="00D3730D" w:rsidP="004B32A4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Gagan Harsh Sharma</w:t>
      </w:r>
    </w:p>
    <w:bookmarkEnd w:id="0"/>
    <w:p w14:paraId="44D880B6" w14:textId="39035745" w:rsidR="00E00B05" w:rsidRPr="0099552A" w:rsidRDefault="00E00B05" w:rsidP="004B32A4">
      <w:pPr>
        <w:rPr>
          <w:rFonts w:ascii="Book Antiqua" w:hAnsi="Book Antiqua"/>
          <w:b/>
          <w:sz w:val="22"/>
          <w:szCs w:val="22"/>
        </w:rPr>
      </w:pPr>
      <w:r w:rsidRPr="0099552A">
        <w:rPr>
          <w:rFonts w:ascii="Book Antiqua" w:hAnsi="Book Antiqua"/>
          <w:b/>
          <w:sz w:val="22"/>
          <w:szCs w:val="22"/>
        </w:rPr>
        <w:t>Promoter</w:t>
      </w:r>
    </w:p>
    <w:p w14:paraId="40CEAB1F" w14:textId="77777777" w:rsidR="00E00B05" w:rsidRPr="0099552A" w:rsidRDefault="00E00B05" w:rsidP="004B32A4">
      <w:pPr>
        <w:rPr>
          <w:rFonts w:ascii="Book Antiqua" w:hAnsi="Book Antiqua"/>
          <w:b/>
          <w:sz w:val="22"/>
          <w:szCs w:val="22"/>
        </w:rPr>
      </w:pPr>
    </w:p>
    <w:p w14:paraId="53879868" w14:textId="77777777" w:rsidR="00E00B05" w:rsidRPr="0099552A" w:rsidRDefault="00E00B05" w:rsidP="004B32A4">
      <w:pPr>
        <w:spacing w:before="25"/>
        <w:ind w:right="1052"/>
        <w:rPr>
          <w:rFonts w:ascii="Book Antiqua" w:hAnsi="Book Antiqua"/>
          <w:bCs/>
          <w:spacing w:val="-1"/>
          <w:sz w:val="22"/>
          <w:szCs w:val="22"/>
        </w:rPr>
      </w:pPr>
      <w:r w:rsidRPr="0099552A">
        <w:rPr>
          <w:rFonts w:ascii="Book Antiqua" w:hAnsi="Book Antiqua"/>
          <w:bCs/>
          <w:spacing w:val="-1"/>
          <w:sz w:val="22"/>
          <w:szCs w:val="22"/>
        </w:rPr>
        <w:t>Encl: a/a</w:t>
      </w:r>
    </w:p>
    <w:p w14:paraId="51057383" w14:textId="77777777" w:rsidR="00E00B05" w:rsidRPr="0099552A" w:rsidRDefault="00E00B05" w:rsidP="004B32A4">
      <w:pPr>
        <w:spacing w:before="60"/>
        <w:ind w:left="86" w:right="140"/>
        <w:jc w:val="center"/>
        <w:rPr>
          <w:rFonts w:ascii="Book Antiqua" w:eastAsia="Arial" w:hAnsi="Book Antiqua" w:cs="Arial"/>
          <w:b/>
          <w:sz w:val="22"/>
          <w:szCs w:val="22"/>
          <w:u w:val="thick" w:color="000000"/>
        </w:rPr>
      </w:pPr>
    </w:p>
    <w:p w14:paraId="374EF3A9" w14:textId="77777777" w:rsidR="00E00B05" w:rsidRPr="0099552A" w:rsidRDefault="00E00B05" w:rsidP="004B32A4">
      <w:pPr>
        <w:spacing w:before="60"/>
        <w:ind w:left="86" w:right="140"/>
        <w:jc w:val="center"/>
        <w:rPr>
          <w:rFonts w:ascii="Book Antiqua" w:eastAsia="Arial" w:hAnsi="Book Antiqua" w:cs="Arial"/>
          <w:b/>
          <w:sz w:val="22"/>
          <w:szCs w:val="22"/>
          <w:u w:val="thick" w:color="000000"/>
        </w:rPr>
      </w:pPr>
    </w:p>
    <w:p w14:paraId="25E654E5" w14:textId="77777777" w:rsidR="00E00B05" w:rsidRPr="0099552A" w:rsidRDefault="00E00B05" w:rsidP="004B32A4">
      <w:pPr>
        <w:spacing w:before="60"/>
        <w:ind w:left="86" w:right="140"/>
        <w:jc w:val="center"/>
        <w:rPr>
          <w:rFonts w:ascii="Book Antiqua" w:eastAsia="Arial" w:hAnsi="Book Antiqua" w:cs="Arial"/>
          <w:b/>
          <w:sz w:val="22"/>
          <w:szCs w:val="22"/>
          <w:u w:val="thick" w:color="000000"/>
        </w:rPr>
      </w:pPr>
    </w:p>
    <w:p w14:paraId="70ABCE69" w14:textId="77777777" w:rsidR="00E00B05" w:rsidRPr="0099552A" w:rsidRDefault="00E00B05" w:rsidP="004B32A4">
      <w:pPr>
        <w:spacing w:before="60"/>
        <w:ind w:left="86" w:right="140"/>
        <w:jc w:val="center"/>
        <w:rPr>
          <w:rFonts w:ascii="Book Antiqua" w:eastAsia="Arial" w:hAnsi="Book Antiqua" w:cs="Arial"/>
          <w:b/>
          <w:sz w:val="22"/>
          <w:szCs w:val="22"/>
          <w:u w:val="thick" w:color="000000"/>
        </w:rPr>
      </w:pPr>
    </w:p>
    <w:p w14:paraId="35C110DC" w14:textId="77777777" w:rsidR="00E00B05" w:rsidRPr="0099552A" w:rsidRDefault="00E00B05" w:rsidP="004B32A4">
      <w:pPr>
        <w:spacing w:before="60"/>
        <w:ind w:left="86" w:right="140"/>
        <w:jc w:val="center"/>
        <w:rPr>
          <w:rFonts w:ascii="Book Antiqua" w:eastAsia="Arial" w:hAnsi="Book Antiqua" w:cs="Arial"/>
          <w:b/>
          <w:sz w:val="22"/>
          <w:szCs w:val="22"/>
          <w:u w:val="thick" w:color="000000"/>
        </w:rPr>
      </w:pPr>
    </w:p>
    <w:p w14:paraId="73B678F8" w14:textId="77777777" w:rsidR="00E00B05" w:rsidRPr="0099552A" w:rsidRDefault="00E00B05" w:rsidP="004B32A4">
      <w:pPr>
        <w:spacing w:before="60"/>
        <w:ind w:left="86" w:right="140"/>
        <w:jc w:val="center"/>
        <w:rPr>
          <w:rFonts w:ascii="Book Antiqua" w:eastAsia="Arial" w:hAnsi="Book Antiqua" w:cs="Arial"/>
          <w:b/>
          <w:sz w:val="22"/>
          <w:szCs w:val="22"/>
          <w:u w:val="thick" w:color="000000"/>
        </w:rPr>
      </w:pPr>
    </w:p>
    <w:p w14:paraId="047B7130" w14:textId="77777777" w:rsidR="00E00B05" w:rsidRPr="0099552A" w:rsidRDefault="00E00B05" w:rsidP="004B32A4">
      <w:pPr>
        <w:spacing w:before="60"/>
        <w:ind w:left="86" w:right="140"/>
        <w:jc w:val="center"/>
        <w:rPr>
          <w:rFonts w:ascii="Book Antiqua" w:eastAsia="Arial" w:hAnsi="Book Antiqua" w:cs="Arial"/>
          <w:b/>
          <w:sz w:val="22"/>
          <w:szCs w:val="22"/>
          <w:u w:val="thick" w:color="000000"/>
        </w:rPr>
      </w:pPr>
    </w:p>
    <w:p w14:paraId="5DD675F1" w14:textId="77777777" w:rsidR="00E00B05" w:rsidRPr="0099552A" w:rsidRDefault="00E00B05" w:rsidP="004B32A4">
      <w:pPr>
        <w:spacing w:before="60"/>
        <w:ind w:left="86" w:right="140"/>
        <w:jc w:val="center"/>
        <w:rPr>
          <w:rFonts w:ascii="Book Antiqua" w:eastAsia="Arial" w:hAnsi="Book Antiqua" w:cs="Arial"/>
          <w:b/>
          <w:sz w:val="22"/>
          <w:szCs w:val="22"/>
          <w:u w:val="thick" w:color="000000"/>
        </w:rPr>
      </w:pPr>
    </w:p>
    <w:p w14:paraId="10D61D86" w14:textId="77777777" w:rsidR="00E00B05" w:rsidRPr="0099552A" w:rsidRDefault="00E00B05" w:rsidP="004B32A4">
      <w:pPr>
        <w:spacing w:before="60"/>
        <w:ind w:left="86" w:right="140"/>
        <w:jc w:val="center"/>
        <w:rPr>
          <w:rFonts w:ascii="Book Antiqua" w:eastAsia="Arial" w:hAnsi="Book Antiqua" w:cs="Arial"/>
          <w:b/>
          <w:sz w:val="22"/>
          <w:szCs w:val="22"/>
          <w:u w:val="thick" w:color="000000"/>
        </w:rPr>
      </w:pPr>
    </w:p>
    <w:p w14:paraId="444AC505" w14:textId="77777777" w:rsidR="00E00B05" w:rsidRPr="0099552A" w:rsidRDefault="00E00B05" w:rsidP="004B32A4">
      <w:pPr>
        <w:spacing w:before="60"/>
        <w:ind w:left="86" w:right="140"/>
        <w:jc w:val="center"/>
        <w:rPr>
          <w:rFonts w:ascii="Book Antiqua" w:eastAsia="Arial" w:hAnsi="Book Antiqua" w:cs="Arial"/>
          <w:b/>
          <w:sz w:val="22"/>
          <w:szCs w:val="22"/>
          <w:u w:val="thick" w:color="000000"/>
        </w:rPr>
      </w:pPr>
    </w:p>
    <w:p w14:paraId="405FB2C3" w14:textId="77777777" w:rsidR="00E00B05" w:rsidRPr="0099552A" w:rsidRDefault="00E00B05" w:rsidP="004B32A4">
      <w:pPr>
        <w:spacing w:before="60"/>
        <w:ind w:left="86" w:right="140"/>
        <w:jc w:val="center"/>
        <w:rPr>
          <w:rFonts w:ascii="Book Antiqua" w:eastAsia="Arial" w:hAnsi="Book Antiqua" w:cs="Arial"/>
          <w:b/>
          <w:sz w:val="22"/>
          <w:szCs w:val="22"/>
          <w:u w:val="thick" w:color="000000"/>
        </w:rPr>
      </w:pPr>
    </w:p>
    <w:p w14:paraId="39239FD0" w14:textId="77777777" w:rsidR="00E00B05" w:rsidRPr="0099552A" w:rsidRDefault="00E00B05" w:rsidP="004B32A4">
      <w:pPr>
        <w:spacing w:before="60"/>
        <w:ind w:left="86" w:right="140"/>
        <w:jc w:val="center"/>
        <w:rPr>
          <w:rFonts w:ascii="Book Antiqua" w:eastAsia="Arial" w:hAnsi="Book Antiqua" w:cs="Arial"/>
          <w:b/>
          <w:sz w:val="22"/>
          <w:szCs w:val="22"/>
          <w:u w:val="thick" w:color="000000"/>
        </w:rPr>
      </w:pPr>
    </w:p>
    <w:p w14:paraId="4C1935C3" w14:textId="77777777" w:rsidR="00E00B05" w:rsidRPr="0099552A" w:rsidRDefault="00E00B05" w:rsidP="004B32A4">
      <w:pPr>
        <w:spacing w:before="60"/>
        <w:ind w:left="86" w:right="140"/>
        <w:jc w:val="center"/>
        <w:rPr>
          <w:rFonts w:ascii="Book Antiqua" w:eastAsia="Arial" w:hAnsi="Book Antiqua" w:cs="Arial"/>
          <w:b/>
          <w:sz w:val="22"/>
          <w:szCs w:val="22"/>
          <w:u w:val="thick" w:color="000000"/>
        </w:rPr>
      </w:pPr>
    </w:p>
    <w:p w14:paraId="51047181" w14:textId="3B94DC62" w:rsidR="00E00B05" w:rsidRDefault="00E00B05" w:rsidP="004B32A4">
      <w:pPr>
        <w:spacing w:before="60"/>
        <w:ind w:right="140"/>
        <w:rPr>
          <w:rFonts w:ascii="Book Antiqua" w:eastAsia="Arial" w:hAnsi="Book Antiqua" w:cs="Arial"/>
          <w:b/>
          <w:sz w:val="22"/>
          <w:szCs w:val="22"/>
          <w:u w:val="thick" w:color="000000"/>
        </w:rPr>
      </w:pPr>
    </w:p>
    <w:p w14:paraId="58D77E6E" w14:textId="493D0E65" w:rsidR="00554E0B" w:rsidRDefault="00554E0B" w:rsidP="004B32A4">
      <w:pPr>
        <w:spacing w:before="60"/>
        <w:ind w:right="140"/>
        <w:rPr>
          <w:rFonts w:ascii="Book Antiqua" w:eastAsia="Arial" w:hAnsi="Book Antiqua" w:cs="Arial"/>
          <w:b/>
          <w:sz w:val="22"/>
          <w:szCs w:val="22"/>
          <w:u w:val="thick" w:color="000000"/>
        </w:rPr>
      </w:pPr>
    </w:p>
    <w:p w14:paraId="465E2410" w14:textId="249A5ED1" w:rsidR="00700024" w:rsidRDefault="00700024" w:rsidP="004B32A4">
      <w:pPr>
        <w:spacing w:before="60"/>
        <w:ind w:right="140"/>
        <w:rPr>
          <w:rFonts w:ascii="Book Antiqua" w:eastAsia="Arial" w:hAnsi="Book Antiqua" w:cs="Arial"/>
          <w:b/>
          <w:sz w:val="22"/>
          <w:szCs w:val="22"/>
          <w:u w:val="thick" w:color="000000"/>
        </w:rPr>
      </w:pPr>
    </w:p>
    <w:p w14:paraId="51344C12" w14:textId="77777777" w:rsidR="00700024" w:rsidRDefault="00700024" w:rsidP="004B32A4">
      <w:pPr>
        <w:spacing w:before="60"/>
        <w:ind w:right="140"/>
        <w:rPr>
          <w:rFonts w:ascii="Book Antiqua" w:eastAsia="Arial" w:hAnsi="Book Antiqua" w:cs="Arial"/>
          <w:b/>
          <w:sz w:val="22"/>
          <w:szCs w:val="22"/>
          <w:u w:val="thick" w:color="000000"/>
        </w:rPr>
      </w:pPr>
    </w:p>
    <w:p w14:paraId="3D99C78E" w14:textId="77777777" w:rsidR="004D737C" w:rsidRDefault="004D737C" w:rsidP="004B32A4">
      <w:pPr>
        <w:spacing w:before="60"/>
        <w:ind w:right="140"/>
        <w:rPr>
          <w:rFonts w:ascii="Book Antiqua" w:eastAsia="Arial" w:hAnsi="Book Antiqua" w:cs="Arial"/>
          <w:b/>
          <w:sz w:val="22"/>
          <w:szCs w:val="22"/>
          <w:u w:val="thick" w:color="000000"/>
        </w:rPr>
      </w:pPr>
    </w:p>
    <w:p w14:paraId="503E4355" w14:textId="77777777" w:rsidR="004D737C" w:rsidRPr="0099552A" w:rsidRDefault="004D737C" w:rsidP="004B32A4">
      <w:pPr>
        <w:spacing w:before="60"/>
        <w:ind w:right="140"/>
        <w:rPr>
          <w:rFonts w:ascii="Book Antiqua" w:eastAsia="Arial" w:hAnsi="Book Antiqua" w:cs="Arial"/>
          <w:b/>
          <w:sz w:val="22"/>
          <w:szCs w:val="22"/>
          <w:u w:val="thick" w:color="000000"/>
        </w:rPr>
      </w:pPr>
    </w:p>
    <w:p w14:paraId="624B84EF" w14:textId="3CE5BA26" w:rsidR="0060630A" w:rsidRPr="0099552A" w:rsidRDefault="005D251B" w:rsidP="004B32A4">
      <w:pPr>
        <w:spacing w:before="60"/>
        <w:ind w:left="86" w:right="140"/>
        <w:jc w:val="center"/>
        <w:rPr>
          <w:rFonts w:ascii="Book Antiqua" w:eastAsia="Arial" w:hAnsi="Book Antiqua" w:cs="Arial"/>
          <w:sz w:val="22"/>
          <w:szCs w:val="22"/>
        </w:rPr>
      </w:pPr>
      <w:r w:rsidRPr="0099552A">
        <w:rPr>
          <w:rFonts w:ascii="Book Antiqua" w:eastAsia="Arial" w:hAnsi="Book Antiqua" w:cs="Arial"/>
          <w:b/>
          <w:sz w:val="22"/>
          <w:szCs w:val="22"/>
          <w:u w:val="thick" w:color="000000"/>
        </w:rPr>
        <w:lastRenderedPageBreak/>
        <w:t>Form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  <w:u w:val="thick" w:color="000000"/>
        </w:rPr>
        <w:t>a</w:t>
      </w:r>
      <w:r w:rsidRPr="0099552A">
        <w:rPr>
          <w:rFonts w:ascii="Book Antiqua" w:eastAsia="Arial" w:hAnsi="Book Antiqua" w:cs="Arial"/>
          <w:b/>
          <w:sz w:val="22"/>
          <w:szCs w:val="22"/>
          <w:u w:val="thick" w:color="000000"/>
        </w:rPr>
        <w:t xml:space="preserve">t </w:t>
      </w:r>
      <w:r w:rsidRPr="0099552A">
        <w:rPr>
          <w:rFonts w:ascii="Book Antiqua" w:eastAsia="Arial" w:hAnsi="Book Antiqua" w:cs="Arial"/>
          <w:b/>
          <w:spacing w:val="-1"/>
          <w:sz w:val="22"/>
          <w:szCs w:val="22"/>
          <w:u w:val="thick" w:color="000000"/>
        </w:rPr>
        <w:t>f</w:t>
      </w:r>
      <w:r w:rsidRPr="0099552A">
        <w:rPr>
          <w:rFonts w:ascii="Book Antiqua" w:eastAsia="Arial" w:hAnsi="Book Antiqua" w:cs="Arial"/>
          <w:b/>
          <w:sz w:val="22"/>
          <w:szCs w:val="22"/>
          <w:u w:val="thick" w:color="000000"/>
        </w:rPr>
        <w:t>or di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  <w:u w:val="thick" w:color="000000"/>
        </w:rPr>
        <w:t>sc</w:t>
      </w:r>
      <w:r w:rsidRPr="0099552A">
        <w:rPr>
          <w:rFonts w:ascii="Book Antiqua" w:eastAsia="Arial" w:hAnsi="Book Antiqua" w:cs="Arial"/>
          <w:b/>
          <w:sz w:val="22"/>
          <w:szCs w:val="22"/>
          <w:u w:val="thick" w:color="000000"/>
        </w:rPr>
        <w:t>lo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  <w:u w:val="thick" w:color="000000"/>
        </w:rPr>
        <w:t>s</w:t>
      </w:r>
      <w:r w:rsidRPr="0099552A">
        <w:rPr>
          <w:rFonts w:ascii="Book Antiqua" w:eastAsia="Arial" w:hAnsi="Book Antiqua" w:cs="Arial"/>
          <w:b/>
          <w:sz w:val="22"/>
          <w:szCs w:val="22"/>
          <w:u w:val="thick" w:color="000000"/>
        </w:rPr>
        <w:t>ur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  <w:u w:val="thick" w:color="000000"/>
        </w:rPr>
        <w:t>e</w:t>
      </w:r>
      <w:r w:rsidRPr="0099552A">
        <w:rPr>
          <w:rFonts w:ascii="Book Antiqua" w:eastAsia="Arial" w:hAnsi="Book Antiqua" w:cs="Arial"/>
          <w:b/>
          <w:sz w:val="22"/>
          <w:szCs w:val="22"/>
          <w:u w:val="thick" w:color="000000"/>
        </w:rPr>
        <w:t>s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  <w:u w:val="thick" w:color="000000"/>
        </w:rPr>
        <w:t xml:space="preserve"> </w:t>
      </w:r>
      <w:r w:rsidRPr="0099552A">
        <w:rPr>
          <w:rFonts w:ascii="Book Antiqua" w:eastAsia="Arial" w:hAnsi="Book Antiqua" w:cs="Arial"/>
          <w:b/>
          <w:sz w:val="22"/>
          <w:szCs w:val="22"/>
          <w:u w:val="thick" w:color="000000"/>
        </w:rPr>
        <w:t>under R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  <w:u w:val="thick" w:color="000000"/>
        </w:rPr>
        <w:t>e</w:t>
      </w:r>
      <w:r w:rsidRPr="0099552A">
        <w:rPr>
          <w:rFonts w:ascii="Book Antiqua" w:eastAsia="Arial" w:hAnsi="Book Antiqua" w:cs="Arial"/>
          <w:b/>
          <w:sz w:val="22"/>
          <w:szCs w:val="22"/>
          <w:u w:val="thick" w:color="000000"/>
        </w:rPr>
        <w:t>gul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  <w:u w:val="thick" w:color="000000"/>
        </w:rPr>
        <w:t>a</w:t>
      </w:r>
      <w:r w:rsidRPr="0099552A">
        <w:rPr>
          <w:rFonts w:ascii="Book Antiqua" w:eastAsia="Arial" w:hAnsi="Book Antiqua" w:cs="Arial"/>
          <w:b/>
          <w:sz w:val="22"/>
          <w:szCs w:val="22"/>
          <w:u w:val="thick" w:color="000000"/>
        </w:rPr>
        <w:t>tion 2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  <w:u w:val="thick" w:color="000000"/>
        </w:rPr>
        <w:t>9</w:t>
      </w:r>
      <w:r w:rsidR="00D3730D">
        <w:rPr>
          <w:rFonts w:ascii="Book Antiqua" w:eastAsia="Arial" w:hAnsi="Book Antiqua" w:cs="Arial"/>
          <w:b/>
          <w:sz w:val="22"/>
          <w:szCs w:val="22"/>
          <w:u w:val="thick" w:color="000000"/>
        </w:rPr>
        <w:t>(</w:t>
      </w:r>
      <w:r w:rsidR="00167B13">
        <w:rPr>
          <w:rFonts w:ascii="Book Antiqua" w:eastAsia="Arial" w:hAnsi="Book Antiqua" w:cs="Arial"/>
          <w:b/>
          <w:sz w:val="22"/>
          <w:szCs w:val="22"/>
          <w:u w:val="thick" w:color="000000"/>
        </w:rPr>
        <w:t>2</w:t>
      </w:r>
      <w:r w:rsidRPr="0099552A">
        <w:rPr>
          <w:rFonts w:ascii="Book Antiqua" w:eastAsia="Arial" w:hAnsi="Book Antiqua" w:cs="Arial"/>
          <w:b/>
          <w:sz w:val="22"/>
          <w:szCs w:val="22"/>
          <w:u w:val="thick" w:color="000000"/>
        </w:rPr>
        <w:t>) of</w:t>
      </w:r>
      <w:r w:rsidRPr="0099552A">
        <w:rPr>
          <w:rFonts w:ascii="Book Antiqua" w:eastAsia="Arial" w:hAnsi="Book Antiqua" w:cs="Arial"/>
          <w:b/>
          <w:spacing w:val="-1"/>
          <w:sz w:val="22"/>
          <w:szCs w:val="22"/>
          <w:u w:val="thick" w:color="000000"/>
        </w:rPr>
        <w:t xml:space="preserve"> 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  <w:u w:val="thick" w:color="000000"/>
        </w:rPr>
        <w:t>S</w:t>
      </w:r>
      <w:r w:rsidRPr="0099552A">
        <w:rPr>
          <w:rFonts w:ascii="Book Antiqua" w:eastAsia="Arial" w:hAnsi="Book Antiqua" w:cs="Arial"/>
          <w:b/>
          <w:sz w:val="22"/>
          <w:szCs w:val="22"/>
          <w:u w:val="thick" w:color="000000"/>
        </w:rPr>
        <w:t>EBI (Sub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  <w:u w:val="thick" w:color="000000"/>
        </w:rPr>
        <w:t>s</w:t>
      </w:r>
      <w:r w:rsidRPr="0099552A">
        <w:rPr>
          <w:rFonts w:ascii="Book Antiqua" w:eastAsia="Arial" w:hAnsi="Book Antiqua" w:cs="Arial"/>
          <w:b/>
          <w:sz w:val="22"/>
          <w:szCs w:val="22"/>
          <w:u w:val="thick" w:color="000000"/>
        </w:rPr>
        <w:t>tantial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  <w:u w:val="thick" w:color="000000"/>
        </w:rPr>
        <w:t xml:space="preserve"> </w:t>
      </w:r>
      <w:r w:rsidRPr="0099552A">
        <w:rPr>
          <w:rFonts w:ascii="Book Antiqua" w:eastAsia="Arial" w:hAnsi="Book Antiqua" w:cs="Arial"/>
          <w:b/>
          <w:spacing w:val="-8"/>
          <w:sz w:val="22"/>
          <w:szCs w:val="22"/>
          <w:u w:val="thick" w:color="000000"/>
        </w:rPr>
        <w:t>A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  <w:u w:val="thick" w:color="000000"/>
        </w:rPr>
        <w:t>c</w:t>
      </w:r>
      <w:r w:rsidRPr="0099552A">
        <w:rPr>
          <w:rFonts w:ascii="Book Antiqua" w:eastAsia="Arial" w:hAnsi="Book Antiqua" w:cs="Arial"/>
          <w:b/>
          <w:sz w:val="22"/>
          <w:szCs w:val="22"/>
          <w:u w:val="thick" w:color="000000"/>
        </w:rPr>
        <w:t>qui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  <w:u w:val="thick" w:color="000000"/>
        </w:rPr>
        <w:t>s</w:t>
      </w:r>
      <w:r w:rsidRPr="0099552A">
        <w:rPr>
          <w:rFonts w:ascii="Book Antiqua" w:eastAsia="Arial" w:hAnsi="Book Antiqua" w:cs="Arial"/>
          <w:b/>
          <w:sz w:val="22"/>
          <w:szCs w:val="22"/>
          <w:u w:val="thick" w:color="000000"/>
        </w:rPr>
        <w:t>ition of</w:t>
      </w:r>
    </w:p>
    <w:p w14:paraId="0637AE7A" w14:textId="77777777" w:rsidR="0060630A" w:rsidRPr="0099552A" w:rsidRDefault="005D251B" w:rsidP="004B32A4">
      <w:pPr>
        <w:spacing w:before="19"/>
        <w:ind w:left="2372" w:right="2425"/>
        <w:jc w:val="center"/>
        <w:rPr>
          <w:rFonts w:ascii="Book Antiqua" w:eastAsia="Arial" w:hAnsi="Book Antiqua" w:cs="Arial"/>
          <w:sz w:val="22"/>
          <w:szCs w:val="22"/>
        </w:rPr>
      </w:pPr>
      <w:r w:rsidRPr="0099552A">
        <w:rPr>
          <w:rFonts w:ascii="Book Antiqua" w:eastAsia="Arial" w:hAnsi="Book Antiqua" w:cs="Arial"/>
          <w:b/>
          <w:sz w:val="22"/>
          <w:szCs w:val="22"/>
          <w:u w:val="thick" w:color="000000"/>
        </w:rPr>
        <w:t>Shar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  <w:u w:val="thick" w:color="000000"/>
        </w:rPr>
        <w:t>e</w:t>
      </w:r>
      <w:r w:rsidRPr="0099552A">
        <w:rPr>
          <w:rFonts w:ascii="Book Antiqua" w:eastAsia="Arial" w:hAnsi="Book Antiqua" w:cs="Arial"/>
          <w:b/>
          <w:sz w:val="22"/>
          <w:szCs w:val="22"/>
          <w:u w:val="thick" w:color="000000"/>
        </w:rPr>
        <w:t>s</w:t>
      </w:r>
      <w:r w:rsidRPr="0099552A">
        <w:rPr>
          <w:rFonts w:ascii="Book Antiqua" w:eastAsia="Arial" w:hAnsi="Book Antiqua" w:cs="Arial"/>
          <w:b/>
          <w:spacing w:val="-1"/>
          <w:sz w:val="22"/>
          <w:szCs w:val="22"/>
          <w:u w:val="thick" w:color="000000"/>
        </w:rPr>
        <w:t xml:space="preserve"> 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  <w:u w:val="thick" w:color="000000"/>
        </w:rPr>
        <w:t>a</w:t>
      </w:r>
      <w:r w:rsidRPr="0099552A">
        <w:rPr>
          <w:rFonts w:ascii="Book Antiqua" w:eastAsia="Arial" w:hAnsi="Book Antiqua" w:cs="Arial"/>
          <w:b/>
          <w:sz w:val="22"/>
          <w:szCs w:val="22"/>
          <w:u w:val="thick" w:color="000000"/>
        </w:rPr>
        <w:t>nd T</w:t>
      </w:r>
      <w:r w:rsidRPr="0099552A">
        <w:rPr>
          <w:rFonts w:ascii="Book Antiqua" w:eastAsia="Arial" w:hAnsi="Book Antiqua" w:cs="Arial"/>
          <w:b/>
          <w:spacing w:val="-2"/>
          <w:sz w:val="22"/>
          <w:szCs w:val="22"/>
          <w:u w:val="thick" w:color="000000"/>
        </w:rPr>
        <w:t>a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  <w:u w:val="thick" w:color="000000"/>
        </w:rPr>
        <w:t>ke</w:t>
      </w:r>
      <w:r w:rsidRPr="0099552A">
        <w:rPr>
          <w:rFonts w:ascii="Book Antiqua" w:eastAsia="Arial" w:hAnsi="Book Antiqua" w:cs="Arial"/>
          <w:b/>
          <w:sz w:val="22"/>
          <w:szCs w:val="22"/>
          <w:u w:val="thick" w:color="000000"/>
        </w:rPr>
        <w:t>o</w:t>
      </w:r>
      <w:r w:rsidRPr="0099552A">
        <w:rPr>
          <w:rFonts w:ascii="Book Antiqua" w:eastAsia="Arial" w:hAnsi="Book Antiqua" w:cs="Arial"/>
          <w:b/>
          <w:spacing w:val="-4"/>
          <w:sz w:val="22"/>
          <w:szCs w:val="22"/>
          <w:u w:val="thick" w:color="000000"/>
        </w:rPr>
        <w:t>v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  <w:u w:val="thick" w:color="000000"/>
        </w:rPr>
        <w:t>e</w:t>
      </w:r>
      <w:r w:rsidRPr="0099552A">
        <w:rPr>
          <w:rFonts w:ascii="Book Antiqua" w:eastAsia="Arial" w:hAnsi="Book Antiqua" w:cs="Arial"/>
          <w:b/>
          <w:sz w:val="22"/>
          <w:szCs w:val="22"/>
          <w:u w:val="thick" w:color="000000"/>
        </w:rPr>
        <w:t>r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  <w:u w:val="thick" w:color="000000"/>
        </w:rPr>
        <w:t>s</w:t>
      </w:r>
      <w:r w:rsidRPr="0099552A">
        <w:rPr>
          <w:rFonts w:ascii="Book Antiqua" w:eastAsia="Arial" w:hAnsi="Book Antiqua" w:cs="Arial"/>
          <w:b/>
          <w:sz w:val="22"/>
          <w:szCs w:val="22"/>
          <w:u w:val="thick" w:color="000000"/>
        </w:rPr>
        <w:t xml:space="preserve">) </w:t>
      </w:r>
      <w:r w:rsidRPr="0099552A">
        <w:rPr>
          <w:rFonts w:ascii="Book Antiqua" w:eastAsia="Arial" w:hAnsi="Book Antiqua" w:cs="Arial"/>
          <w:b/>
          <w:spacing w:val="-1"/>
          <w:sz w:val="22"/>
          <w:szCs w:val="22"/>
          <w:u w:val="thick" w:color="000000"/>
        </w:rPr>
        <w:t>R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  <w:u w:val="thick" w:color="000000"/>
        </w:rPr>
        <w:t>e</w:t>
      </w:r>
      <w:r w:rsidRPr="0099552A">
        <w:rPr>
          <w:rFonts w:ascii="Book Antiqua" w:eastAsia="Arial" w:hAnsi="Book Antiqua" w:cs="Arial"/>
          <w:b/>
          <w:sz w:val="22"/>
          <w:szCs w:val="22"/>
          <w:u w:val="thick" w:color="000000"/>
        </w:rPr>
        <w:t>gul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  <w:u w:val="thick" w:color="000000"/>
        </w:rPr>
        <w:t>a</w:t>
      </w:r>
      <w:r w:rsidRPr="0099552A">
        <w:rPr>
          <w:rFonts w:ascii="Book Antiqua" w:eastAsia="Arial" w:hAnsi="Book Antiqua" w:cs="Arial"/>
          <w:b/>
          <w:sz w:val="22"/>
          <w:szCs w:val="22"/>
          <w:u w:val="thick" w:color="000000"/>
        </w:rPr>
        <w:t>tions,</w:t>
      </w:r>
      <w:r w:rsidRPr="0099552A">
        <w:rPr>
          <w:rFonts w:ascii="Book Antiqua" w:eastAsia="Arial" w:hAnsi="Book Antiqua" w:cs="Arial"/>
          <w:b/>
          <w:spacing w:val="-1"/>
          <w:sz w:val="22"/>
          <w:szCs w:val="22"/>
          <w:u w:val="thick" w:color="000000"/>
        </w:rPr>
        <w:t xml:space="preserve"> 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  <w:u w:val="thick" w:color="000000"/>
        </w:rPr>
        <w:t>2</w:t>
      </w:r>
      <w:r w:rsidRPr="0099552A">
        <w:rPr>
          <w:rFonts w:ascii="Book Antiqua" w:eastAsia="Arial" w:hAnsi="Book Antiqua" w:cs="Arial"/>
          <w:b/>
          <w:spacing w:val="-1"/>
          <w:sz w:val="22"/>
          <w:szCs w:val="22"/>
          <w:u w:val="thick" w:color="000000"/>
        </w:rPr>
        <w:t>0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  <w:u w:val="thick" w:color="000000"/>
        </w:rPr>
        <w:t>1</w:t>
      </w:r>
      <w:r w:rsidRPr="0099552A">
        <w:rPr>
          <w:rFonts w:ascii="Book Antiqua" w:eastAsia="Arial" w:hAnsi="Book Antiqua" w:cs="Arial"/>
          <w:b/>
          <w:sz w:val="22"/>
          <w:szCs w:val="22"/>
          <w:u w:val="thick" w:color="000000"/>
        </w:rPr>
        <w:t>1</w:t>
      </w:r>
    </w:p>
    <w:p w14:paraId="212D3625" w14:textId="77777777" w:rsidR="0060630A" w:rsidRPr="0099552A" w:rsidRDefault="0060630A" w:rsidP="004B32A4">
      <w:pPr>
        <w:spacing w:before="4"/>
        <w:rPr>
          <w:rFonts w:ascii="Book Antiqua" w:hAnsi="Book Antiqua" w:cs="Arial"/>
          <w:sz w:val="22"/>
          <w:szCs w:val="22"/>
        </w:rPr>
      </w:pPr>
    </w:p>
    <w:tbl>
      <w:tblPr>
        <w:tblW w:w="0" w:type="auto"/>
        <w:tblInd w:w="-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"/>
        <w:gridCol w:w="4497"/>
        <w:gridCol w:w="1454"/>
        <w:gridCol w:w="1734"/>
        <w:gridCol w:w="8"/>
        <w:gridCol w:w="1881"/>
        <w:gridCol w:w="12"/>
      </w:tblGrid>
      <w:tr w:rsidR="0060630A" w:rsidRPr="00F90723" w14:paraId="2564C059" w14:textId="77777777" w:rsidTr="004B32A4">
        <w:trPr>
          <w:gridAfter w:val="1"/>
          <w:wAfter w:w="11" w:type="dxa"/>
          <w:trHeight w:hRule="exact" w:val="532"/>
        </w:trPr>
        <w:tc>
          <w:tcPr>
            <w:tcW w:w="450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82E947" w14:textId="77777777" w:rsidR="0060630A" w:rsidRPr="00F90723" w:rsidRDefault="005D251B" w:rsidP="004B32A4">
            <w:pPr>
              <w:ind w:left="100"/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Na</w:t>
            </w:r>
            <w:r w:rsidRPr="00F90723">
              <w:rPr>
                <w:rFonts w:ascii="Book Antiqua" w:eastAsia="Arial" w:hAnsi="Book Antiqua" w:cs="Arial"/>
                <w:b/>
                <w:bCs/>
                <w:spacing w:val="2"/>
                <w:sz w:val="21"/>
                <w:szCs w:val="21"/>
              </w:rPr>
              <w:t>m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 xml:space="preserve"> o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f</w:t>
            </w:r>
            <w:r w:rsidRPr="00F90723">
              <w:rPr>
                <w:rFonts w:ascii="Book Antiqua" w:eastAsia="Arial" w:hAnsi="Book Antiqua" w:cs="Arial"/>
                <w:b/>
                <w:bCs/>
                <w:spacing w:val="3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Tar</w:t>
            </w:r>
            <w:r w:rsidRPr="00F90723">
              <w:rPr>
                <w:rFonts w:ascii="Book Antiqua" w:eastAsia="Arial" w:hAnsi="Book Antiqua" w:cs="Arial"/>
                <w:b/>
                <w:bCs/>
                <w:spacing w:val="-2"/>
                <w:sz w:val="21"/>
                <w:szCs w:val="21"/>
              </w:rPr>
              <w:t>g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b/>
                <w:bCs/>
                <w:spacing w:val="-2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mp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y</w:t>
            </w:r>
            <w:r w:rsidRPr="00F90723">
              <w:rPr>
                <w:rFonts w:ascii="Book Antiqua" w:eastAsia="Arial" w:hAnsi="Book Antiqua" w:cs="Arial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(</w:t>
            </w:r>
            <w:r w:rsidRPr="00F90723">
              <w:rPr>
                <w:rFonts w:ascii="Book Antiqua" w:eastAsia="Arial" w:hAnsi="Book Antiqua" w:cs="Arial"/>
                <w:b/>
                <w:bCs/>
                <w:spacing w:val="2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C)</w:t>
            </w:r>
          </w:p>
        </w:tc>
        <w:tc>
          <w:tcPr>
            <w:tcW w:w="5077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3C3FB4" w14:textId="127E0766" w:rsidR="0060630A" w:rsidRPr="00F90723" w:rsidRDefault="00711552" w:rsidP="004B32A4">
            <w:pPr>
              <w:ind w:left="100"/>
              <w:jc w:val="both"/>
              <w:rPr>
                <w:rFonts w:ascii="Book Antiqua" w:eastAsia="Arial" w:hAnsi="Book Antiqua" w:cs="Arial"/>
                <w:spacing w:val="-1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Bliss GVS Pharma Limited</w:t>
            </w:r>
          </w:p>
        </w:tc>
      </w:tr>
      <w:tr w:rsidR="0060630A" w:rsidRPr="001C7A94" w14:paraId="73622E20" w14:textId="77777777" w:rsidTr="004B32A4">
        <w:trPr>
          <w:gridAfter w:val="1"/>
          <w:wAfter w:w="11" w:type="dxa"/>
          <w:trHeight w:hRule="exact" w:val="2725"/>
        </w:trPr>
        <w:tc>
          <w:tcPr>
            <w:tcW w:w="450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33D5A6" w14:textId="77777777" w:rsidR="0060630A" w:rsidRPr="00F90723" w:rsidRDefault="005D251B" w:rsidP="004B32A4">
            <w:pPr>
              <w:ind w:left="100" w:right="56"/>
              <w:jc w:val="both"/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Na</w:t>
            </w:r>
            <w:r w:rsidRPr="00F90723">
              <w:rPr>
                <w:rFonts w:ascii="Book Antiqua" w:eastAsia="Arial" w:hAnsi="Book Antiqua" w:cs="Arial"/>
                <w:b/>
                <w:bCs/>
                <w:spacing w:val="2"/>
                <w:sz w:val="21"/>
                <w:szCs w:val="21"/>
              </w:rPr>
              <w:t>m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 xml:space="preserve">(s) 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f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pacing w:val="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q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u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b/>
                <w:bCs/>
                <w:spacing w:val="-4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 xml:space="preserve">r 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d</w:t>
            </w:r>
            <w:r w:rsidRPr="00F90723">
              <w:rPr>
                <w:rFonts w:ascii="Book Antiqua" w:eastAsia="Arial" w:hAnsi="Book Antiqua" w:cs="Arial"/>
                <w:b/>
                <w:bCs/>
                <w:spacing w:val="5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pacing w:val="-2"/>
                <w:sz w:val="21"/>
                <w:szCs w:val="21"/>
              </w:rPr>
              <w:t>P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rso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s Acti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g in</w:t>
            </w:r>
            <w:r w:rsidRPr="00F90723">
              <w:rPr>
                <w:rFonts w:ascii="Book Antiqua" w:eastAsia="Arial" w:hAnsi="Book Antiqua" w:cs="Arial"/>
                <w:b/>
                <w:bCs/>
                <w:spacing w:val="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Co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rt</w:t>
            </w:r>
            <w:r w:rsidRPr="00F90723">
              <w:rPr>
                <w:rFonts w:ascii="Book Antiqua" w:eastAsia="Arial" w:hAnsi="Book Antiqua" w:cs="Arial"/>
                <w:b/>
                <w:bCs/>
                <w:spacing w:val="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pacing w:val="-3"/>
                <w:sz w:val="21"/>
                <w:szCs w:val="21"/>
              </w:rPr>
              <w:t>(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PAC)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pacing w:val="-3"/>
                <w:sz w:val="21"/>
                <w:szCs w:val="21"/>
              </w:rPr>
              <w:t>w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ith</w:t>
            </w:r>
            <w:r w:rsidRPr="00F90723">
              <w:rPr>
                <w:rFonts w:ascii="Book Antiqua" w:eastAsia="Arial" w:hAnsi="Book Antiqua" w:cs="Arial"/>
                <w:b/>
                <w:bCs/>
                <w:spacing w:val="3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 xml:space="preserve">e 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q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u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r</w:t>
            </w:r>
          </w:p>
        </w:tc>
        <w:tc>
          <w:tcPr>
            <w:tcW w:w="5077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1BE624" w14:textId="1BEBAAF0" w:rsidR="0060630A" w:rsidRPr="00F90723" w:rsidRDefault="004655F1" w:rsidP="004B32A4">
            <w:pPr>
              <w:ind w:left="100"/>
              <w:jc w:val="both"/>
              <w:rPr>
                <w:rFonts w:ascii="Book Antiqua" w:eastAsia="Arial" w:hAnsi="Book Antiqua" w:cs="Arial"/>
                <w:spacing w:val="-1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 xml:space="preserve">Acquirer </w:t>
            </w:r>
            <w:r w:rsidR="00D43D73"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–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 </w:t>
            </w:r>
            <w:r w:rsidR="00D43D73"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Mr</w:t>
            </w:r>
            <w:r w:rsidR="00D3730D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. Gagan Harsh Sharma</w:t>
            </w:r>
          </w:p>
          <w:p w14:paraId="03F640CD" w14:textId="042E0BBB" w:rsidR="00591440" w:rsidRPr="00F90723" w:rsidRDefault="00591440" w:rsidP="004B32A4">
            <w:pPr>
              <w:ind w:left="100"/>
              <w:jc w:val="both"/>
              <w:rPr>
                <w:rFonts w:ascii="Book Antiqua" w:eastAsia="Arial" w:hAnsi="Book Antiqua" w:cs="Arial"/>
                <w:spacing w:val="-1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b/>
                <w:bCs/>
                <w:spacing w:val="-2"/>
                <w:sz w:val="21"/>
                <w:szCs w:val="21"/>
              </w:rPr>
              <w:t>P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rso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 xml:space="preserve"> Acti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g in</w:t>
            </w:r>
            <w:r w:rsidRPr="00F90723">
              <w:rPr>
                <w:rFonts w:ascii="Book Antiqua" w:eastAsia="Arial" w:hAnsi="Book Antiqua" w:cs="Arial"/>
                <w:b/>
                <w:bCs/>
                <w:spacing w:val="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Co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rt</w:t>
            </w:r>
            <w:r w:rsidRPr="00F90723">
              <w:rPr>
                <w:rFonts w:ascii="Book Antiqua" w:eastAsia="Arial" w:hAnsi="Book Antiqua" w:cs="Arial"/>
                <w:b/>
                <w:bCs/>
                <w:spacing w:val="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pacing w:val="-3"/>
                <w:sz w:val="21"/>
                <w:szCs w:val="21"/>
              </w:rPr>
              <w:t>(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PAC</w:t>
            </w:r>
            <w:r w:rsidR="000D6418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)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 xml:space="preserve"> -</w:t>
            </w:r>
          </w:p>
          <w:p w14:paraId="0E6F1261" w14:textId="7314759E" w:rsidR="004655F1" w:rsidRPr="00F90723" w:rsidRDefault="004B32A4" w:rsidP="004B32A4">
            <w:pPr>
              <w:ind w:left="100"/>
              <w:jc w:val="both"/>
              <w:rPr>
                <w:rFonts w:ascii="Book Antiqua" w:eastAsia="Arial" w:hAnsi="Book Antiqua" w:cs="Arial"/>
                <w:spacing w:val="-1"/>
                <w:sz w:val="21"/>
                <w:szCs w:val="21"/>
              </w:rPr>
            </w:pPr>
            <w:r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Dr</w:t>
            </w:r>
            <w:r w:rsidR="00D81C27"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. </w:t>
            </w:r>
            <w:r w:rsidR="00D3730D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Vibha Gagan </w:t>
            </w:r>
            <w:r w:rsidR="00D81C27"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Sharma</w:t>
            </w:r>
            <w:r w:rsidR="00D43D73"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  </w:t>
            </w:r>
          </w:p>
          <w:p w14:paraId="7F58A92D" w14:textId="77777777" w:rsidR="000D6418" w:rsidRDefault="00D81C27" w:rsidP="004B32A4">
            <w:pPr>
              <w:ind w:left="100"/>
              <w:jc w:val="both"/>
              <w:rPr>
                <w:rFonts w:ascii="Book Antiqua" w:eastAsia="Arial" w:hAnsi="Book Antiqua" w:cs="Arial"/>
                <w:spacing w:val="-1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Mr. Narsimha Shibroor Kamath </w:t>
            </w:r>
          </w:p>
          <w:p w14:paraId="75E528AF" w14:textId="7584B675" w:rsidR="00591440" w:rsidRPr="00F90723" w:rsidRDefault="00C573FB" w:rsidP="004B32A4">
            <w:pPr>
              <w:ind w:left="100"/>
              <w:jc w:val="both"/>
              <w:rPr>
                <w:rFonts w:ascii="Book Antiqua" w:eastAsia="Arial" w:hAnsi="Book Antiqua" w:cs="Arial"/>
                <w:spacing w:val="-1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Mrs. Shruti Vishal Rao</w:t>
            </w:r>
          </w:p>
          <w:p w14:paraId="17CDE7E4" w14:textId="3C00BFAA" w:rsidR="00591440" w:rsidRPr="00F90723" w:rsidRDefault="00591440" w:rsidP="004B32A4">
            <w:pPr>
              <w:jc w:val="both"/>
              <w:rPr>
                <w:rFonts w:ascii="Book Antiqua" w:eastAsia="Arial" w:hAnsi="Book Antiqua" w:cs="Arial"/>
                <w:spacing w:val="-1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  Mr.</w:t>
            </w:r>
            <w:r w:rsidR="00D81C27"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Shibroor </w:t>
            </w:r>
            <w:proofErr w:type="spellStart"/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Gokuldas</w:t>
            </w:r>
            <w:proofErr w:type="spellEnd"/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 Kamath</w:t>
            </w:r>
          </w:p>
          <w:p w14:paraId="7BA6ED21" w14:textId="3EC5955C" w:rsidR="00591440" w:rsidRPr="001C7A94" w:rsidRDefault="00C573FB" w:rsidP="004B32A4">
            <w:pPr>
              <w:ind w:left="100"/>
              <w:jc w:val="both"/>
              <w:rPr>
                <w:rFonts w:ascii="Book Antiqua" w:eastAsia="Arial" w:hAnsi="Book Antiqua" w:cs="Arial"/>
                <w:spacing w:val="-1"/>
                <w:sz w:val="21"/>
                <w:szCs w:val="21"/>
                <w:lang w:val="pt-PT"/>
              </w:rPr>
            </w:pPr>
            <w:r w:rsidRPr="001C7A94">
              <w:rPr>
                <w:rFonts w:ascii="Book Antiqua" w:eastAsia="Arial" w:hAnsi="Book Antiqua" w:cs="Arial"/>
                <w:spacing w:val="-1"/>
                <w:sz w:val="21"/>
                <w:szCs w:val="21"/>
                <w:lang w:val="pt-PT"/>
              </w:rPr>
              <w:t xml:space="preserve">Mr. </w:t>
            </w:r>
            <w:r w:rsidR="00591440" w:rsidRPr="001C7A94">
              <w:rPr>
                <w:rFonts w:ascii="Book Antiqua" w:eastAsia="Arial" w:hAnsi="Book Antiqua" w:cs="Arial"/>
                <w:spacing w:val="-1"/>
                <w:sz w:val="21"/>
                <w:szCs w:val="21"/>
                <w:lang w:val="pt-PT"/>
              </w:rPr>
              <w:t>Ramadas Vasudev Kamath</w:t>
            </w:r>
          </w:p>
          <w:p w14:paraId="202B9D24" w14:textId="15BE34B7" w:rsidR="00591440" w:rsidRPr="001C7A94" w:rsidRDefault="00591440" w:rsidP="004B32A4">
            <w:pPr>
              <w:ind w:left="100"/>
              <w:jc w:val="both"/>
              <w:rPr>
                <w:rFonts w:ascii="Book Antiqua" w:eastAsia="Arial" w:hAnsi="Book Antiqua" w:cs="Arial"/>
                <w:spacing w:val="-1"/>
                <w:sz w:val="21"/>
                <w:szCs w:val="21"/>
                <w:lang w:val="pt-PT"/>
              </w:rPr>
            </w:pPr>
            <w:r w:rsidRPr="001C7A94">
              <w:rPr>
                <w:rFonts w:ascii="Book Antiqua" w:eastAsia="Arial" w:hAnsi="Book Antiqua" w:cs="Arial"/>
                <w:spacing w:val="-1"/>
                <w:sz w:val="21"/>
                <w:szCs w:val="21"/>
                <w:lang w:val="pt-PT"/>
              </w:rPr>
              <w:t>Ms. Punita Sharma</w:t>
            </w:r>
          </w:p>
          <w:p w14:paraId="50980770" w14:textId="536E53FC" w:rsidR="00591440" w:rsidRPr="001C7A94" w:rsidRDefault="00591440" w:rsidP="004B32A4">
            <w:pPr>
              <w:ind w:left="100"/>
              <w:jc w:val="both"/>
              <w:rPr>
                <w:rFonts w:ascii="Book Antiqua" w:eastAsia="Arial" w:hAnsi="Book Antiqua" w:cs="Arial"/>
                <w:spacing w:val="-1"/>
                <w:sz w:val="21"/>
                <w:szCs w:val="21"/>
                <w:lang w:val="pt-PT"/>
              </w:rPr>
            </w:pPr>
            <w:r w:rsidRPr="001C7A94">
              <w:rPr>
                <w:rFonts w:ascii="Book Antiqua" w:eastAsia="Arial" w:hAnsi="Book Antiqua" w:cs="Arial"/>
                <w:spacing w:val="-1"/>
                <w:sz w:val="21"/>
                <w:szCs w:val="21"/>
                <w:lang w:val="pt-PT"/>
              </w:rPr>
              <w:t>Ramadas Vasudev Kamath HUF</w:t>
            </w:r>
          </w:p>
        </w:tc>
      </w:tr>
      <w:tr w:rsidR="0060630A" w:rsidRPr="00F90723" w14:paraId="01C059CD" w14:textId="77777777" w:rsidTr="004B32A4">
        <w:trPr>
          <w:gridAfter w:val="1"/>
          <w:wAfter w:w="11" w:type="dxa"/>
          <w:trHeight w:hRule="exact" w:val="655"/>
        </w:trPr>
        <w:tc>
          <w:tcPr>
            <w:tcW w:w="450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9064AF" w14:textId="77777777" w:rsidR="0060630A" w:rsidRPr="00F90723" w:rsidRDefault="005D251B" w:rsidP="004B32A4">
            <w:pPr>
              <w:ind w:left="100"/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b/>
                <w:bCs/>
                <w:spacing w:val="6"/>
                <w:sz w:val="21"/>
                <w:szCs w:val="21"/>
              </w:rPr>
              <w:t>W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he</w:t>
            </w:r>
            <w:r w:rsidRPr="00F90723">
              <w:rPr>
                <w:rFonts w:ascii="Book Antiqua" w:eastAsia="Arial" w:hAnsi="Book Antiqua" w:cs="Arial"/>
                <w:b/>
                <w:bCs/>
                <w:spacing w:val="-2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he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 xml:space="preserve">r  </w:t>
            </w:r>
            <w:r w:rsidRPr="00F90723">
              <w:rPr>
                <w:rFonts w:ascii="Book Antiqua" w:eastAsia="Arial" w:hAnsi="Book Antiqua" w:cs="Arial"/>
                <w:b/>
                <w:bCs/>
                <w:spacing w:val="56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pacing w:val="-2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 xml:space="preserve">e  </w:t>
            </w:r>
            <w:r w:rsidRPr="00F90723">
              <w:rPr>
                <w:rFonts w:ascii="Book Antiqua" w:eastAsia="Arial" w:hAnsi="Book Antiqua" w:cs="Arial"/>
                <w:b/>
                <w:bCs/>
                <w:spacing w:val="55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q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u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 xml:space="preserve">r  </w:t>
            </w:r>
            <w:r w:rsidRPr="00F90723">
              <w:rPr>
                <w:rFonts w:ascii="Book Antiqua" w:eastAsia="Arial" w:hAnsi="Book Antiqua" w:cs="Arial"/>
                <w:b/>
                <w:bCs/>
                <w:spacing w:val="56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be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l</w:t>
            </w:r>
            <w:r w:rsidRPr="00F90723">
              <w:rPr>
                <w:rFonts w:ascii="Book Antiqua" w:eastAsia="Arial" w:hAnsi="Book Antiqua" w:cs="Arial"/>
                <w:b/>
                <w:bCs/>
                <w:spacing w:val="-2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g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 xml:space="preserve">s  </w:t>
            </w:r>
            <w:r w:rsidRPr="00F90723">
              <w:rPr>
                <w:rFonts w:ascii="Book Antiqua" w:eastAsia="Arial" w:hAnsi="Book Antiqua" w:cs="Arial"/>
                <w:b/>
                <w:bCs/>
                <w:spacing w:val="57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to</w:t>
            </w:r>
          </w:p>
          <w:p w14:paraId="76734624" w14:textId="77777777" w:rsidR="0060630A" w:rsidRPr="00F90723" w:rsidRDefault="005D251B" w:rsidP="004B32A4">
            <w:pPr>
              <w:ind w:left="100"/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Pro</w:t>
            </w:r>
            <w:r w:rsidRPr="00F90723">
              <w:rPr>
                <w:rFonts w:ascii="Book Antiqua" w:eastAsia="Arial" w:hAnsi="Book Antiqua" w:cs="Arial"/>
                <w:b/>
                <w:bCs/>
                <w:spacing w:val="2"/>
                <w:sz w:val="21"/>
                <w:szCs w:val="21"/>
              </w:rPr>
              <w:t>m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r /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Promo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te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 xml:space="preserve">r </w:t>
            </w:r>
            <w:r w:rsidRPr="00F90723">
              <w:rPr>
                <w:rFonts w:ascii="Book Antiqua" w:eastAsia="Arial" w:hAnsi="Book Antiqua" w:cs="Arial"/>
                <w:b/>
                <w:bCs/>
                <w:spacing w:val="-2"/>
                <w:sz w:val="21"/>
                <w:szCs w:val="21"/>
              </w:rPr>
              <w:t>g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ro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u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p</w:t>
            </w:r>
          </w:p>
        </w:tc>
        <w:tc>
          <w:tcPr>
            <w:tcW w:w="5077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56D89A" w14:textId="7BAFCC78" w:rsidR="0060630A" w:rsidRPr="00F90723" w:rsidRDefault="00037625" w:rsidP="004B32A4">
            <w:pPr>
              <w:ind w:left="100"/>
              <w:jc w:val="both"/>
              <w:rPr>
                <w:rFonts w:ascii="Book Antiqua" w:eastAsia="Arial" w:hAnsi="Book Antiqua" w:cs="Arial"/>
                <w:spacing w:val="-1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Yes</w:t>
            </w:r>
          </w:p>
        </w:tc>
      </w:tr>
      <w:tr w:rsidR="0060630A" w:rsidRPr="00F90723" w14:paraId="4BE7240E" w14:textId="77777777" w:rsidTr="004B32A4">
        <w:trPr>
          <w:gridAfter w:val="1"/>
          <w:wAfter w:w="11" w:type="dxa"/>
          <w:trHeight w:hRule="exact" w:val="757"/>
        </w:trPr>
        <w:tc>
          <w:tcPr>
            <w:tcW w:w="450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41B662" w14:textId="4878F1D5" w:rsidR="0060630A" w:rsidRPr="00F90723" w:rsidRDefault="005D251B" w:rsidP="004B32A4">
            <w:pPr>
              <w:ind w:left="100"/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Na</w:t>
            </w:r>
            <w:r w:rsidRPr="00F90723">
              <w:rPr>
                <w:rFonts w:ascii="Book Antiqua" w:eastAsia="Arial" w:hAnsi="Book Antiqua" w:cs="Arial"/>
                <w:b/>
                <w:bCs/>
                <w:spacing w:val="2"/>
                <w:sz w:val="21"/>
                <w:szCs w:val="21"/>
              </w:rPr>
              <w:t>m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 xml:space="preserve">(s) 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 xml:space="preserve">f </w:t>
            </w:r>
            <w:r w:rsidRPr="00F90723">
              <w:rPr>
                <w:rFonts w:ascii="Book Antiqua" w:eastAsia="Arial" w:hAnsi="Book Antiqua" w:cs="Arial"/>
                <w:b/>
                <w:bCs/>
                <w:spacing w:val="-2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e S</w:t>
            </w:r>
            <w:r w:rsidRPr="00F90723">
              <w:rPr>
                <w:rFonts w:ascii="Book Antiqua" w:eastAsia="Arial" w:hAnsi="Book Antiqua" w:cs="Arial"/>
                <w:b/>
                <w:bCs/>
                <w:spacing w:val="-2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ck E</w:t>
            </w:r>
            <w:r w:rsidRPr="00F90723">
              <w:rPr>
                <w:rFonts w:ascii="Book Antiqua" w:eastAsia="Arial" w:hAnsi="Book Antiqua" w:cs="Arial"/>
                <w:b/>
                <w:bCs/>
                <w:spacing w:val="-2"/>
                <w:sz w:val="21"/>
                <w:szCs w:val="21"/>
              </w:rPr>
              <w:t>x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han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g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(s)</w:t>
            </w:r>
          </w:p>
          <w:p w14:paraId="32FEAE30" w14:textId="77777777" w:rsidR="0060630A" w:rsidRPr="00F90723" w:rsidRDefault="005D251B" w:rsidP="004B32A4">
            <w:pPr>
              <w:ind w:left="100"/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b/>
                <w:bCs/>
                <w:spacing w:val="-3"/>
                <w:sz w:val="21"/>
                <w:szCs w:val="21"/>
              </w:rPr>
              <w:t>w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he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 xml:space="preserve">re 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th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res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f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 xml:space="preserve">TC 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 xml:space="preserve">re 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L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ist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d</w:t>
            </w:r>
          </w:p>
        </w:tc>
        <w:tc>
          <w:tcPr>
            <w:tcW w:w="5077" w:type="dxa"/>
            <w:gridSpan w:val="4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7C6536EC" w14:textId="77777777" w:rsidR="008653A0" w:rsidRPr="00F90723" w:rsidRDefault="002A5655" w:rsidP="004B32A4">
            <w:pPr>
              <w:ind w:left="100"/>
              <w:jc w:val="both"/>
              <w:rPr>
                <w:rFonts w:ascii="Book Antiqua" w:eastAsia="Arial" w:hAnsi="Book Antiqua" w:cs="Arial"/>
                <w:spacing w:val="-1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The BSE Limited and </w:t>
            </w:r>
          </w:p>
          <w:p w14:paraId="6F6D3715" w14:textId="49D2556D" w:rsidR="0060630A" w:rsidRPr="00F90723" w:rsidRDefault="002A5655" w:rsidP="004B32A4">
            <w:pPr>
              <w:ind w:left="100"/>
              <w:jc w:val="both"/>
              <w:rPr>
                <w:rFonts w:ascii="Book Antiqua" w:eastAsia="Arial" w:hAnsi="Book Antiqua" w:cs="Arial"/>
                <w:spacing w:val="-1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National Stock Exchange of</w:t>
            </w:r>
            <w:r w:rsidR="002079BF"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 </w:t>
            </w:r>
            <w:r w:rsidR="00D43D73"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India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 Limited</w:t>
            </w:r>
          </w:p>
        </w:tc>
      </w:tr>
      <w:tr w:rsidR="0060630A" w:rsidRPr="00F90723" w14:paraId="573385B1" w14:textId="77777777" w:rsidTr="005E329D">
        <w:trPr>
          <w:gridAfter w:val="1"/>
          <w:wAfter w:w="12" w:type="dxa"/>
          <w:trHeight w:hRule="exact" w:val="1325"/>
        </w:trPr>
        <w:tc>
          <w:tcPr>
            <w:tcW w:w="450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5EF7A3" w14:textId="34E63B8B" w:rsidR="0060630A" w:rsidRPr="00F90723" w:rsidRDefault="005D251B" w:rsidP="004B32A4">
            <w:pPr>
              <w:ind w:left="100" w:right="61"/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De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ta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l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b/>
                <w:bCs/>
                <w:spacing w:val="29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f</w:t>
            </w:r>
            <w:r w:rsidRPr="00F90723">
              <w:rPr>
                <w:rFonts w:ascii="Book Antiqua" w:eastAsia="Arial" w:hAnsi="Book Antiqua" w:cs="Arial"/>
                <w:b/>
                <w:bCs/>
                <w:spacing w:val="30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pacing w:val="28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q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u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is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ti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b/>
                <w:bCs/>
                <w:spacing w:val="30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s f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l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l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b/>
                <w:bCs/>
                <w:spacing w:val="-3"/>
                <w:sz w:val="21"/>
                <w:szCs w:val="21"/>
              </w:rPr>
              <w:t>w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s</w:t>
            </w:r>
          </w:p>
        </w:tc>
        <w:tc>
          <w:tcPr>
            <w:tcW w:w="14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4F1E27" w14:textId="77777777" w:rsidR="0060630A" w:rsidRPr="00F90723" w:rsidRDefault="005D251B" w:rsidP="004B32A4">
            <w:pPr>
              <w:ind w:left="273"/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Nu</w:t>
            </w:r>
            <w:r w:rsidRPr="00F90723">
              <w:rPr>
                <w:rFonts w:ascii="Book Antiqua" w:eastAsia="Arial" w:hAnsi="Book Antiqua" w:cs="Arial"/>
                <w:b/>
                <w:bCs/>
                <w:spacing w:val="2"/>
                <w:sz w:val="21"/>
                <w:szCs w:val="21"/>
              </w:rPr>
              <w:t>m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b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r</w:t>
            </w:r>
          </w:p>
        </w:tc>
        <w:tc>
          <w:tcPr>
            <w:tcW w:w="17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449469" w14:textId="41A4702F" w:rsidR="0060630A" w:rsidRPr="00F90723" w:rsidRDefault="005D251B" w:rsidP="004B32A4">
            <w:pPr>
              <w:ind w:left="120" w:right="121"/>
              <w:jc w:val="center"/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 xml:space="preserve">% </w:t>
            </w:r>
            <w:r w:rsidRPr="00F90723">
              <w:rPr>
                <w:rFonts w:ascii="Book Antiqua" w:eastAsia="Arial" w:hAnsi="Book Antiqua" w:cs="Arial"/>
                <w:b/>
                <w:bCs/>
                <w:spacing w:val="-2"/>
                <w:sz w:val="21"/>
                <w:szCs w:val="21"/>
              </w:rPr>
              <w:t>w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.r.t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.</w:t>
            </w:r>
            <w:r w:rsidR="00FD77E1"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l s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ha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re/</w:t>
            </w:r>
            <w:r w:rsidRPr="00F90723">
              <w:rPr>
                <w:rFonts w:ascii="Book Antiqua" w:eastAsia="Arial" w:hAnsi="Book Antiqua" w:cs="Arial"/>
                <w:b/>
                <w:bCs/>
                <w:spacing w:val="-2"/>
                <w:sz w:val="21"/>
                <w:szCs w:val="21"/>
              </w:rPr>
              <w:t>v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ti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g c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ap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it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 xml:space="preserve">l </w:t>
            </w:r>
            <w:r w:rsidRPr="00F90723">
              <w:rPr>
                <w:rFonts w:ascii="Book Antiqua" w:eastAsia="Arial" w:hAnsi="Book Antiqua" w:cs="Arial"/>
                <w:b/>
                <w:bCs/>
                <w:spacing w:val="-3"/>
                <w:sz w:val="21"/>
                <w:szCs w:val="21"/>
              </w:rPr>
              <w:t>w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he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re</w:t>
            </w:r>
            <w:r w:rsidRPr="00F90723">
              <w:rPr>
                <w:rFonts w:ascii="Book Antiqua" w:eastAsia="Arial" w:hAnsi="Book Antiqua" w:cs="Arial"/>
                <w:b/>
                <w:bCs/>
                <w:spacing w:val="-2"/>
                <w:sz w:val="21"/>
                <w:szCs w:val="21"/>
              </w:rPr>
              <w:t>v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 xml:space="preserve">r 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app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l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ab</w:t>
            </w:r>
            <w:r w:rsidRPr="00F90723">
              <w:rPr>
                <w:rFonts w:ascii="Book Antiqua" w:eastAsia="Arial" w:hAnsi="Book Antiqua" w:cs="Arial"/>
                <w:b/>
                <w:bCs/>
                <w:spacing w:val="-3"/>
                <w:sz w:val="21"/>
                <w:szCs w:val="21"/>
              </w:rPr>
              <w:t>l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pacing w:val="3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(*)</w:t>
            </w:r>
          </w:p>
        </w:tc>
        <w:tc>
          <w:tcPr>
            <w:tcW w:w="18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FE5C9B" w14:textId="77777777" w:rsidR="0060630A" w:rsidRPr="00F90723" w:rsidRDefault="005D251B" w:rsidP="004B32A4">
            <w:pPr>
              <w:ind w:left="211" w:right="214" w:firstLine="4"/>
              <w:jc w:val="center"/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 xml:space="preserve">% </w:t>
            </w:r>
            <w:r w:rsidRPr="00F90723">
              <w:rPr>
                <w:rFonts w:ascii="Book Antiqua" w:eastAsia="Arial" w:hAnsi="Book Antiqua" w:cs="Arial"/>
                <w:b/>
                <w:bCs/>
                <w:spacing w:val="-2"/>
                <w:sz w:val="21"/>
                <w:szCs w:val="21"/>
              </w:rPr>
              <w:t>w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.r.t.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 xml:space="preserve"> to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 xml:space="preserve">l 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d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l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u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d s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ha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re/</w:t>
            </w:r>
            <w:r w:rsidRPr="00F90723">
              <w:rPr>
                <w:rFonts w:ascii="Book Antiqua" w:eastAsia="Arial" w:hAnsi="Book Antiqua" w:cs="Arial"/>
                <w:b/>
                <w:bCs/>
                <w:spacing w:val="-2"/>
                <w:sz w:val="21"/>
                <w:szCs w:val="21"/>
              </w:rPr>
              <w:t>v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ti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g c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ap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it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l</w:t>
            </w:r>
            <w:r w:rsidRPr="00F90723">
              <w:rPr>
                <w:rFonts w:ascii="Book Antiqua" w:eastAsia="Arial" w:hAnsi="Book Antiqua" w:cs="Arial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f</w:t>
            </w:r>
            <w:r w:rsidRPr="00F90723">
              <w:rPr>
                <w:rFonts w:ascii="Book Antiqua" w:eastAsia="Arial" w:hAnsi="Book Antiqua" w:cs="Arial"/>
                <w:b/>
                <w:bCs/>
                <w:spacing w:val="3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pacing w:val="-1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 xml:space="preserve">e </w:t>
            </w:r>
            <w:r w:rsidRPr="00F90723">
              <w:rPr>
                <w:rFonts w:ascii="Book Antiqua" w:eastAsia="Arial" w:hAnsi="Book Antiqua" w:cs="Arial"/>
                <w:b/>
                <w:bCs/>
                <w:spacing w:val="2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C (**)</w:t>
            </w:r>
          </w:p>
        </w:tc>
      </w:tr>
      <w:tr w:rsidR="00B6159F" w:rsidRPr="00F90723" w14:paraId="668E0252" w14:textId="77777777" w:rsidTr="00274CE1">
        <w:trPr>
          <w:gridAfter w:val="1"/>
          <w:wAfter w:w="12" w:type="dxa"/>
          <w:trHeight w:hRule="exact" w:val="4391"/>
        </w:trPr>
        <w:tc>
          <w:tcPr>
            <w:tcW w:w="450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94D49F" w14:textId="7405BE23" w:rsidR="00B6159F" w:rsidRDefault="00B6159F" w:rsidP="004B32A4">
            <w:pPr>
              <w:ind w:right="59"/>
              <w:jc w:val="both"/>
              <w:rPr>
                <w:rFonts w:ascii="Book Antiqua" w:eastAsia="Arial" w:hAnsi="Book Antiqua" w:cs="Arial"/>
                <w:b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b/>
                <w:sz w:val="21"/>
                <w:szCs w:val="21"/>
              </w:rPr>
              <w:t xml:space="preserve">Before    </w:t>
            </w:r>
            <w:r w:rsidRPr="00F90723">
              <w:rPr>
                <w:rFonts w:ascii="Book Antiqua" w:eastAsia="Arial" w:hAnsi="Book Antiqua" w:cs="Arial"/>
                <w:b/>
                <w:spacing w:val="4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b/>
                <w:spacing w:val="-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b/>
                <w:sz w:val="21"/>
                <w:szCs w:val="21"/>
              </w:rPr>
              <w:t xml:space="preserve">e    </w:t>
            </w:r>
            <w:r w:rsidRPr="00F90723">
              <w:rPr>
                <w:rFonts w:ascii="Book Antiqua" w:eastAsia="Arial" w:hAnsi="Book Antiqua" w:cs="Arial"/>
                <w:b/>
                <w:spacing w:val="4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spacing w:val="-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b/>
                <w:spacing w:val="1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b/>
                <w:sz w:val="21"/>
                <w:szCs w:val="21"/>
              </w:rPr>
              <w:t>q</w:t>
            </w:r>
            <w:r w:rsidRPr="00F90723">
              <w:rPr>
                <w:rFonts w:ascii="Book Antiqua" w:eastAsia="Arial" w:hAnsi="Book Antiqua" w:cs="Arial"/>
                <w:b/>
                <w:spacing w:val="-3"/>
                <w:sz w:val="21"/>
                <w:szCs w:val="21"/>
              </w:rPr>
              <w:t>u</w:t>
            </w:r>
            <w:r w:rsidRPr="00F90723">
              <w:rPr>
                <w:rFonts w:ascii="Book Antiqua" w:eastAsia="Arial" w:hAnsi="Book Antiqua" w:cs="Arial"/>
                <w:b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b/>
                <w:spacing w:val="1"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b/>
                <w:sz w:val="21"/>
                <w:szCs w:val="21"/>
              </w:rPr>
              <w:t xml:space="preserve">ition    </w:t>
            </w:r>
            <w:r w:rsidRPr="00F90723">
              <w:rPr>
                <w:rFonts w:ascii="Book Antiqua" w:eastAsia="Arial" w:hAnsi="Book Antiqua" w:cs="Arial"/>
                <w:b/>
                <w:spacing w:val="4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sz w:val="21"/>
                <w:szCs w:val="21"/>
              </w:rPr>
              <w:t xml:space="preserve">under </w:t>
            </w:r>
            <w:r w:rsidRPr="00F90723">
              <w:rPr>
                <w:rFonts w:ascii="Book Antiqua" w:eastAsia="Arial" w:hAnsi="Book Antiqua" w:cs="Arial"/>
                <w:b/>
                <w:spacing w:val="1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b/>
                <w:sz w:val="21"/>
                <w:szCs w:val="21"/>
              </w:rPr>
              <w:t>ons</w:t>
            </w:r>
            <w:r w:rsidRPr="00F90723">
              <w:rPr>
                <w:rFonts w:ascii="Book Antiqua" w:eastAsia="Arial" w:hAnsi="Book Antiqua" w:cs="Arial"/>
                <w:b/>
                <w:spacing w:val="1"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b/>
                <w:sz w:val="21"/>
                <w:szCs w:val="21"/>
              </w:rPr>
              <w:t>de</w:t>
            </w:r>
            <w:r w:rsidRPr="00F90723">
              <w:rPr>
                <w:rFonts w:ascii="Book Antiqua" w:eastAsia="Arial" w:hAnsi="Book Antiqua" w:cs="Arial"/>
                <w:b/>
                <w:spacing w:val="-2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b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b/>
                <w:sz w:val="21"/>
                <w:szCs w:val="21"/>
              </w:rPr>
              <w:t>tion, holdi</w:t>
            </w:r>
            <w:r w:rsidRPr="00F90723">
              <w:rPr>
                <w:rFonts w:ascii="Book Antiqua" w:eastAsia="Arial" w:hAnsi="Book Antiqua" w:cs="Arial"/>
                <w:b/>
                <w:spacing w:val="-2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b/>
                <w:sz w:val="21"/>
                <w:szCs w:val="21"/>
              </w:rPr>
              <w:t>g of</w:t>
            </w:r>
            <w:r w:rsidR="004B32A4">
              <w:rPr>
                <w:rFonts w:ascii="Book Antiqua" w:eastAsia="Arial" w:hAnsi="Book Antiqua" w:cs="Arial"/>
                <w:b/>
                <w:sz w:val="21"/>
                <w:szCs w:val="21"/>
              </w:rPr>
              <w:t xml:space="preserve"> acquirer along with PACs</w:t>
            </w:r>
            <w:r w:rsidRPr="00F90723">
              <w:rPr>
                <w:rFonts w:ascii="Book Antiqua" w:eastAsia="Arial" w:hAnsi="Book Antiqua" w:cs="Arial"/>
                <w:b/>
                <w:sz w:val="21"/>
                <w:szCs w:val="21"/>
              </w:rPr>
              <w:t>:</w:t>
            </w:r>
          </w:p>
          <w:p w14:paraId="78B23D9A" w14:textId="77777777" w:rsidR="000D6418" w:rsidRPr="00F90723" w:rsidRDefault="000D6418" w:rsidP="004B32A4">
            <w:pPr>
              <w:ind w:right="59"/>
              <w:rPr>
                <w:rFonts w:ascii="Book Antiqua" w:hAnsi="Book Antiqua" w:cs="Arial"/>
                <w:sz w:val="21"/>
                <w:szCs w:val="21"/>
              </w:rPr>
            </w:pPr>
          </w:p>
          <w:p w14:paraId="40A973B3" w14:textId="7A37ED01" w:rsidR="00B6159F" w:rsidRDefault="00B6159F" w:rsidP="004B32A4">
            <w:pPr>
              <w:pStyle w:val="ListParagraph"/>
              <w:numPr>
                <w:ilvl w:val="0"/>
                <w:numId w:val="2"/>
              </w:numPr>
              <w:rPr>
                <w:rFonts w:ascii="Book Antiqua" w:eastAsia="Arial" w:hAnsi="Book Antiqua" w:cs="Arial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res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y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ing</w:t>
            </w:r>
            <w:r w:rsidRPr="00F90723">
              <w:rPr>
                <w:rFonts w:ascii="Book Antiqua" w:eastAsia="Arial" w:hAnsi="Book Antiqua" w:cs="Arial"/>
                <w:spacing w:val="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v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ti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g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ig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ts</w:t>
            </w:r>
          </w:p>
          <w:p w14:paraId="368607A7" w14:textId="77777777" w:rsidR="005E329D" w:rsidRPr="00F90723" w:rsidRDefault="005E329D" w:rsidP="005E329D">
            <w:pPr>
              <w:pStyle w:val="ListParagraph"/>
              <w:ind w:left="546"/>
              <w:rPr>
                <w:rFonts w:ascii="Book Antiqua" w:eastAsia="Arial" w:hAnsi="Book Antiqua" w:cs="Arial"/>
                <w:sz w:val="21"/>
                <w:szCs w:val="21"/>
              </w:rPr>
            </w:pPr>
          </w:p>
          <w:p w14:paraId="51CD6C7B" w14:textId="658F84A1" w:rsidR="00B6159F" w:rsidRPr="00F90723" w:rsidRDefault="00B6159F" w:rsidP="004B32A4">
            <w:pPr>
              <w:ind w:left="546" w:right="55" w:hanging="360"/>
              <w:jc w:val="both"/>
              <w:rPr>
                <w:rFonts w:ascii="Book Antiqua" w:eastAsia="Arial" w:hAnsi="Book Antiqua" w:cs="Arial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b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)  S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res   </w:t>
            </w:r>
            <w:r w:rsidRPr="00F90723">
              <w:rPr>
                <w:rFonts w:ascii="Book Antiqua" w:eastAsia="Arial" w:hAnsi="Book Antiqua" w:cs="Arial"/>
                <w:spacing w:val="45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in   </w:t>
            </w:r>
            <w:r w:rsidRPr="00F90723">
              <w:rPr>
                <w:rFonts w:ascii="Book Antiqua" w:eastAsia="Arial" w:hAnsi="Book Antiqua" w:cs="Arial"/>
                <w:spacing w:val="46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e   </w:t>
            </w:r>
            <w:r w:rsidRPr="00F90723">
              <w:rPr>
                <w:rFonts w:ascii="Book Antiqua" w:eastAsia="Arial" w:hAnsi="Book Antiqua" w:cs="Arial"/>
                <w:spacing w:val="43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na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u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re   </w:t>
            </w:r>
            <w:r w:rsidRPr="00F90723">
              <w:rPr>
                <w:rFonts w:ascii="Book Antiqua" w:eastAsia="Arial" w:hAnsi="Book Antiqua" w:cs="Arial"/>
                <w:spacing w:val="43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f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en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u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mb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ce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(ple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d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ge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/</w:t>
            </w:r>
            <w:r w:rsidRPr="00F90723">
              <w:rPr>
                <w:rFonts w:ascii="Book Antiqua" w:eastAsia="Arial" w:hAnsi="Book Antiqua" w:cs="Arial"/>
                <w:spacing w:val="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l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en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/ 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pacing w:val="5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-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d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isp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l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un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d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rtakin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g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/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rs)</w:t>
            </w:r>
          </w:p>
          <w:p w14:paraId="1102FC8E" w14:textId="3B58295A" w:rsidR="00B6159F" w:rsidRPr="00F90723" w:rsidRDefault="00B6159F" w:rsidP="004B32A4">
            <w:pPr>
              <w:pStyle w:val="ListParagraph"/>
              <w:numPr>
                <w:ilvl w:val="0"/>
                <w:numId w:val="2"/>
              </w:numPr>
              <w:ind w:right="63"/>
              <w:jc w:val="both"/>
              <w:rPr>
                <w:rFonts w:ascii="Book Antiqua" w:eastAsia="Arial" w:hAnsi="Book Antiqua" w:cs="Arial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V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ti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g</w:t>
            </w:r>
            <w:r w:rsidRPr="00F90723">
              <w:rPr>
                <w:rFonts w:ascii="Book Antiqua" w:eastAsia="Arial" w:hAnsi="Book Antiqua" w:cs="Arial"/>
                <w:spacing w:val="49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ig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ts</w:t>
            </w:r>
            <w:r w:rsidRPr="00F90723">
              <w:rPr>
                <w:rFonts w:ascii="Book Antiqua" w:eastAsia="Arial" w:hAnsi="Book Antiqua" w:cs="Arial"/>
                <w:spacing w:val="5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(VR)</w:t>
            </w:r>
            <w:r w:rsidRPr="00F90723">
              <w:rPr>
                <w:rFonts w:ascii="Book Antiqua" w:eastAsia="Arial" w:hAnsi="Book Antiqua" w:cs="Arial"/>
                <w:spacing w:val="49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-4"/>
                <w:sz w:val="21"/>
                <w:szCs w:val="21"/>
              </w:rPr>
              <w:t>w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ise</w:t>
            </w:r>
            <w:r w:rsidRPr="00F90723">
              <w:rPr>
                <w:rFonts w:ascii="Book Antiqua" w:eastAsia="Arial" w:hAnsi="Book Antiqua" w:cs="Arial"/>
                <w:spacing w:val="5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n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b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y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res</w:t>
            </w:r>
          </w:p>
          <w:p w14:paraId="28A11799" w14:textId="110E1D87" w:rsidR="00B6159F" w:rsidRPr="00F90723" w:rsidRDefault="00B6159F" w:rsidP="004B32A4">
            <w:pPr>
              <w:ind w:left="546" w:right="59" w:hanging="360"/>
              <w:jc w:val="both"/>
              <w:rPr>
                <w:rFonts w:ascii="Book Antiqua" w:eastAsia="Arial" w:hAnsi="Book Antiqua" w:cs="Arial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d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) </w:t>
            </w:r>
            <w:r w:rsidRPr="00F90723">
              <w:rPr>
                <w:rFonts w:ascii="Book Antiqua" w:eastAsia="Arial" w:hAnsi="Book Antiqua" w:cs="Arial"/>
                <w:spacing w:val="6"/>
                <w:sz w:val="21"/>
                <w:szCs w:val="21"/>
              </w:rPr>
              <w:t>W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-4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an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/c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on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v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rt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b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le</w:t>
            </w:r>
            <w:r w:rsidRPr="00F90723">
              <w:rPr>
                <w:rFonts w:ascii="Book Antiqua" w:eastAsia="Arial" w:hAnsi="Book Antiqua" w:cs="Arial"/>
                <w:spacing w:val="-6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u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ti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s/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y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in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tru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m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en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 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t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en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titl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s 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e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q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u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 to</w:t>
            </w:r>
            <w:r w:rsidRPr="00F90723">
              <w:rPr>
                <w:rFonts w:ascii="Book Antiqua" w:eastAsia="Arial" w:hAnsi="Book Antiqua" w:cs="Arial"/>
                <w:spacing w:val="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re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spacing w:val="-3"/>
                <w:sz w:val="21"/>
                <w:szCs w:val="21"/>
              </w:rPr>
              <w:t>v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res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y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ing 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v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ti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g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g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ts</w:t>
            </w:r>
            <w:r w:rsidRPr="00F90723">
              <w:rPr>
                <w:rFonts w:ascii="Book Antiqua" w:eastAsia="Arial" w:hAnsi="Book Antiqua" w:cs="Arial"/>
                <w:spacing w:val="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in</w:t>
            </w:r>
            <w:r w:rsidRPr="00F90723">
              <w:rPr>
                <w:rFonts w:ascii="Book Antiqua" w:eastAsia="Arial" w:hAnsi="Book Antiqua" w:cs="Arial"/>
                <w:spacing w:val="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e T</w:t>
            </w:r>
            <w:r w:rsidRPr="00F90723">
              <w:rPr>
                <w:rFonts w:ascii="Book Antiqua" w:eastAsia="Arial" w:hAnsi="Book Antiqua" w:cs="Arial"/>
                <w:spacing w:val="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(sp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-3"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spacing w:val="3"/>
                <w:sz w:val="21"/>
                <w:szCs w:val="21"/>
              </w:rPr>
              <w:t>f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y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ldi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g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in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ch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go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ry)</w:t>
            </w:r>
          </w:p>
          <w:p w14:paraId="47DE3E34" w14:textId="769E9EDA" w:rsidR="00B6159F" w:rsidRPr="001C7A94" w:rsidRDefault="00B6159F" w:rsidP="004B32A4">
            <w:pPr>
              <w:ind w:left="186"/>
              <w:rPr>
                <w:rFonts w:ascii="Book Antiqua" w:eastAsia="Arial" w:hAnsi="Book Antiqua" w:cs="Arial"/>
                <w:sz w:val="21"/>
                <w:szCs w:val="21"/>
                <w:lang w:val="pt-PT"/>
              </w:rPr>
            </w:pPr>
            <w:r w:rsidRPr="001C7A94">
              <w:rPr>
                <w:rFonts w:ascii="Book Antiqua" w:eastAsia="Arial" w:hAnsi="Book Antiqua" w:cs="Arial"/>
                <w:spacing w:val="1"/>
                <w:sz w:val="21"/>
                <w:szCs w:val="21"/>
                <w:lang w:val="pt-PT"/>
              </w:rPr>
              <w:t>e</w:t>
            </w:r>
            <w:r w:rsidRPr="001C7A94">
              <w:rPr>
                <w:rFonts w:ascii="Book Antiqua" w:eastAsia="Arial" w:hAnsi="Book Antiqua" w:cs="Arial"/>
                <w:sz w:val="21"/>
                <w:szCs w:val="21"/>
                <w:lang w:val="pt-PT"/>
              </w:rPr>
              <w:t xml:space="preserve">) </w:t>
            </w:r>
            <w:r w:rsidRPr="001C7A94">
              <w:rPr>
                <w:rFonts w:ascii="Book Antiqua" w:eastAsia="Arial" w:hAnsi="Book Antiqua" w:cs="Arial"/>
                <w:spacing w:val="13"/>
                <w:sz w:val="21"/>
                <w:szCs w:val="21"/>
                <w:lang w:val="pt-PT"/>
              </w:rPr>
              <w:t xml:space="preserve">  </w:t>
            </w:r>
            <w:r w:rsidRPr="001C7A94">
              <w:rPr>
                <w:rFonts w:ascii="Book Antiqua" w:eastAsia="Arial" w:hAnsi="Book Antiqua" w:cs="Arial"/>
                <w:spacing w:val="2"/>
                <w:sz w:val="21"/>
                <w:szCs w:val="21"/>
                <w:lang w:val="pt-PT"/>
              </w:rPr>
              <w:t>T</w:t>
            </w:r>
            <w:r w:rsidRPr="001C7A94">
              <w:rPr>
                <w:rFonts w:ascii="Book Antiqua" w:eastAsia="Arial" w:hAnsi="Book Antiqua" w:cs="Arial"/>
                <w:spacing w:val="-1"/>
                <w:sz w:val="21"/>
                <w:szCs w:val="21"/>
                <w:lang w:val="pt-PT"/>
              </w:rPr>
              <w:t>o</w:t>
            </w:r>
            <w:r w:rsidRPr="001C7A94">
              <w:rPr>
                <w:rFonts w:ascii="Book Antiqua" w:eastAsia="Arial" w:hAnsi="Book Antiqua" w:cs="Arial"/>
                <w:sz w:val="21"/>
                <w:szCs w:val="21"/>
                <w:lang w:val="pt-PT"/>
              </w:rPr>
              <w:t>t</w:t>
            </w:r>
            <w:r w:rsidRPr="001C7A94">
              <w:rPr>
                <w:rFonts w:ascii="Book Antiqua" w:eastAsia="Arial" w:hAnsi="Book Antiqua" w:cs="Arial"/>
                <w:spacing w:val="1"/>
                <w:sz w:val="21"/>
                <w:szCs w:val="21"/>
                <w:lang w:val="pt-PT"/>
              </w:rPr>
              <w:t>a</w:t>
            </w:r>
            <w:r w:rsidRPr="001C7A94">
              <w:rPr>
                <w:rFonts w:ascii="Book Antiqua" w:eastAsia="Arial" w:hAnsi="Book Antiqua" w:cs="Arial"/>
                <w:sz w:val="21"/>
                <w:szCs w:val="21"/>
                <w:lang w:val="pt-PT"/>
              </w:rPr>
              <w:t>l (a+ b</w:t>
            </w:r>
            <w:r w:rsidRPr="001C7A94">
              <w:rPr>
                <w:rFonts w:ascii="Book Antiqua" w:eastAsia="Arial" w:hAnsi="Book Antiqua" w:cs="Arial"/>
                <w:spacing w:val="-1"/>
                <w:sz w:val="21"/>
                <w:szCs w:val="21"/>
                <w:lang w:val="pt-PT"/>
              </w:rPr>
              <w:t xml:space="preserve">+ </w:t>
            </w:r>
            <w:r w:rsidRPr="001C7A94">
              <w:rPr>
                <w:rFonts w:ascii="Book Antiqua" w:eastAsia="Arial" w:hAnsi="Book Antiqua" w:cs="Arial"/>
                <w:sz w:val="21"/>
                <w:szCs w:val="21"/>
                <w:lang w:val="pt-PT"/>
              </w:rPr>
              <w:t>c</w:t>
            </w:r>
            <w:r w:rsidRPr="001C7A94">
              <w:rPr>
                <w:rFonts w:ascii="Book Antiqua" w:eastAsia="Arial" w:hAnsi="Book Antiqua" w:cs="Arial"/>
                <w:spacing w:val="-1"/>
                <w:sz w:val="21"/>
                <w:szCs w:val="21"/>
                <w:lang w:val="pt-PT"/>
              </w:rPr>
              <w:t xml:space="preserve">+ </w:t>
            </w:r>
            <w:r w:rsidRPr="001C7A94">
              <w:rPr>
                <w:rFonts w:ascii="Book Antiqua" w:eastAsia="Arial" w:hAnsi="Book Antiqua" w:cs="Arial"/>
                <w:spacing w:val="1"/>
                <w:sz w:val="21"/>
                <w:szCs w:val="21"/>
                <w:lang w:val="pt-PT"/>
              </w:rPr>
              <w:t>d</w:t>
            </w:r>
            <w:r w:rsidRPr="001C7A94">
              <w:rPr>
                <w:rFonts w:ascii="Book Antiqua" w:eastAsia="Arial" w:hAnsi="Book Antiqua" w:cs="Arial"/>
                <w:sz w:val="21"/>
                <w:szCs w:val="21"/>
                <w:lang w:val="pt-PT"/>
              </w:rPr>
              <w:t>)</w:t>
            </w:r>
          </w:p>
        </w:tc>
        <w:tc>
          <w:tcPr>
            <w:tcW w:w="14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569F71" w14:textId="77777777" w:rsidR="00B6159F" w:rsidRPr="001C7A94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pt-PT"/>
              </w:rPr>
            </w:pPr>
          </w:p>
          <w:p w14:paraId="7B2F769B" w14:textId="77777777" w:rsidR="00B6159F" w:rsidRPr="001C7A94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pt-PT"/>
              </w:rPr>
            </w:pPr>
          </w:p>
          <w:p w14:paraId="08AD1E18" w14:textId="77777777" w:rsidR="00B6159F" w:rsidRPr="001C7A94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pt-PT"/>
              </w:rPr>
            </w:pPr>
          </w:p>
          <w:p w14:paraId="3EE67072" w14:textId="77777777" w:rsidR="004B32A4" w:rsidRPr="001C7A94" w:rsidRDefault="004B32A4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pt-PT"/>
              </w:rPr>
            </w:pPr>
          </w:p>
          <w:p w14:paraId="106439EE" w14:textId="72D7558B" w:rsidR="00C91FD0" w:rsidRPr="00F90723" w:rsidRDefault="00167B13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167B13">
              <w:rPr>
                <w:rFonts w:ascii="Book Antiqua" w:hAnsi="Book Antiqua" w:cs="Arial"/>
                <w:sz w:val="21"/>
                <w:szCs w:val="21"/>
              </w:rPr>
              <w:t>3,73,87,174</w:t>
            </w:r>
            <w:r w:rsidR="00323716" w:rsidRPr="00323716">
              <w:rPr>
                <w:rFonts w:ascii="Book Antiqua" w:hAnsi="Book Antiqua" w:cs="Arial"/>
                <w:sz w:val="21"/>
                <w:szCs w:val="21"/>
              </w:rPr>
              <w:tab/>
            </w:r>
          </w:p>
          <w:p w14:paraId="37ADDD36" w14:textId="77777777" w:rsidR="00B6159F" w:rsidRPr="00F90723" w:rsidRDefault="00B6159F" w:rsidP="00C91FD0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</w:rPr>
              <w:t>NIL</w:t>
            </w:r>
          </w:p>
          <w:p w14:paraId="1B555B77" w14:textId="77777777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0F6A0FDB" w14:textId="77777777" w:rsidR="005E329D" w:rsidRDefault="005E329D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240C26D4" w14:textId="4EE056AD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</w:rPr>
              <w:t>NIL</w:t>
            </w:r>
          </w:p>
          <w:p w14:paraId="013A4E10" w14:textId="77777777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6A57BE59" w14:textId="77777777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34D17462" w14:textId="2A2BB8A8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</w:rPr>
              <w:t>NIL</w:t>
            </w:r>
          </w:p>
          <w:p w14:paraId="626AB2C3" w14:textId="77777777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3258BC0B" w14:textId="77777777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34051C58" w14:textId="70122329" w:rsidR="00B6159F" w:rsidRPr="00F90723" w:rsidRDefault="00167B13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167B13">
              <w:rPr>
                <w:rFonts w:ascii="Book Antiqua" w:hAnsi="Book Antiqua" w:cs="Arial"/>
                <w:sz w:val="21"/>
                <w:szCs w:val="21"/>
              </w:rPr>
              <w:t>3,73,87,174</w:t>
            </w:r>
          </w:p>
        </w:tc>
        <w:tc>
          <w:tcPr>
            <w:tcW w:w="17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D56639" w14:textId="77777777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34BF5C38" w14:textId="77777777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59C83773" w14:textId="77777777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73C92652" w14:textId="77777777" w:rsidR="004B32A4" w:rsidRDefault="004B32A4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6C339560" w14:textId="2D0451B9" w:rsidR="00B6159F" w:rsidRPr="00342A0B" w:rsidRDefault="005A34E7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>
              <w:rPr>
                <w:rFonts w:ascii="Book Antiqua" w:hAnsi="Book Antiqua" w:cs="Arial"/>
                <w:sz w:val="21"/>
                <w:szCs w:val="21"/>
              </w:rPr>
              <w:t xml:space="preserve"> </w:t>
            </w:r>
            <w:r w:rsidR="00A10014">
              <w:rPr>
                <w:rFonts w:ascii="Book Antiqua" w:hAnsi="Book Antiqua" w:cs="Arial"/>
                <w:sz w:val="21"/>
                <w:szCs w:val="21"/>
              </w:rPr>
              <w:t xml:space="preserve">      </w:t>
            </w:r>
            <w:r>
              <w:rPr>
                <w:rFonts w:ascii="Book Antiqua" w:hAnsi="Book Antiqua" w:cs="Arial"/>
                <w:sz w:val="21"/>
                <w:szCs w:val="21"/>
              </w:rPr>
              <w:t xml:space="preserve"> </w:t>
            </w:r>
            <w:r w:rsidR="00F27B90">
              <w:rPr>
                <w:rFonts w:ascii="Book Antiqua" w:hAnsi="Book Antiqua" w:cs="Arial"/>
                <w:sz w:val="21"/>
                <w:szCs w:val="21"/>
              </w:rPr>
              <w:t>35.</w:t>
            </w:r>
            <w:r w:rsidR="00167B13">
              <w:rPr>
                <w:rFonts w:ascii="Book Antiqua" w:hAnsi="Book Antiqua" w:cs="Arial"/>
                <w:sz w:val="21"/>
                <w:szCs w:val="21"/>
              </w:rPr>
              <w:t>3</w:t>
            </w:r>
            <w:r w:rsidR="00E9731C">
              <w:rPr>
                <w:rFonts w:ascii="Book Antiqua" w:hAnsi="Book Antiqua" w:cs="Arial"/>
                <w:sz w:val="21"/>
                <w:szCs w:val="21"/>
              </w:rPr>
              <w:t>4</w:t>
            </w:r>
            <w:r w:rsidR="00A10014">
              <w:rPr>
                <w:rFonts w:ascii="Book Antiqua" w:hAnsi="Book Antiqua" w:cs="Arial"/>
                <w:sz w:val="21"/>
                <w:szCs w:val="21"/>
              </w:rPr>
              <w:t xml:space="preserve">% </w:t>
            </w:r>
            <w:r w:rsidR="00323716" w:rsidRPr="00342A0B">
              <w:rPr>
                <w:rFonts w:ascii="Book Antiqua" w:hAnsi="Book Antiqua" w:cs="Arial"/>
                <w:sz w:val="21"/>
                <w:szCs w:val="21"/>
              </w:rPr>
              <w:tab/>
            </w:r>
          </w:p>
          <w:p w14:paraId="206002F3" w14:textId="77777777" w:rsidR="00323716" w:rsidRDefault="00323716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11F67BEA" w14:textId="71A2A2C7" w:rsidR="00B6159F" w:rsidRPr="00F90723" w:rsidRDefault="00C91FD0" w:rsidP="00D92BBC">
            <w:pPr>
              <w:rPr>
                <w:rFonts w:ascii="Book Antiqua" w:hAnsi="Book Antiqua" w:cs="Arial"/>
                <w:sz w:val="21"/>
                <w:szCs w:val="21"/>
              </w:rPr>
            </w:pPr>
            <w:r>
              <w:rPr>
                <w:rFonts w:ascii="Book Antiqua" w:hAnsi="Book Antiqua" w:cs="Arial"/>
                <w:sz w:val="21"/>
                <w:szCs w:val="21"/>
              </w:rPr>
              <w:t xml:space="preserve">             </w:t>
            </w:r>
            <w:r w:rsidR="00B6159F" w:rsidRPr="00F90723">
              <w:rPr>
                <w:rFonts w:ascii="Book Antiqua" w:hAnsi="Book Antiqua" w:cs="Arial"/>
                <w:sz w:val="21"/>
                <w:szCs w:val="21"/>
              </w:rPr>
              <w:t>NIL</w:t>
            </w:r>
          </w:p>
          <w:p w14:paraId="604342A7" w14:textId="77777777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53D3CCC5" w14:textId="77777777" w:rsidR="005E329D" w:rsidRDefault="005E329D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37FC732F" w14:textId="72EEF256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</w:rPr>
              <w:t>NIL</w:t>
            </w:r>
          </w:p>
          <w:p w14:paraId="6ADBAE3C" w14:textId="77777777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645EA86A" w14:textId="77777777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08B81DAD" w14:textId="432E5AD0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</w:rPr>
              <w:t>NIL</w:t>
            </w:r>
          </w:p>
          <w:p w14:paraId="1A571C4A" w14:textId="77777777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1AE4FD54" w14:textId="77777777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431D3270" w14:textId="6A16D62D" w:rsidR="00B6159F" w:rsidRPr="00F90723" w:rsidRDefault="00F27B90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>
              <w:rPr>
                <w:rFonts w:ascii="Book Antiqua" w:hAnsi="Book Antiqua" w:cs="Arial"/>
                <w:sz w:val="21"/>
                <w:szCs w:val="21"/>
              </w:rPr>
              <w:t>35.</w:t>
            </w:r>
            <w:r w:rsidR="00167B13">
              <w:rPr>
                <w:rFonts w:ascii="Book Antiqua" w:hAnsi="Book Antiqua" w:cs="Arial"/>
                <w:sz w:val="21"/>
                <w:szCs w:val="21"/>
              </w:rPr>
              <w:t>3</w:t>
            </w:r>
            <w:r w:rsidR="00E9731C">
              <w:rPr>
                <w:rFonts w:ascii="Book Antiqua" w:hAnsi="Book Antiqua" w:cs="Arial"/>
                <w:sz w:val="21"/>
                <w:szCs w:val="21"/>
              </w:rPr>
              <w:t>4</w:t>
            </w:r>
            <w:r w:rsidR="00A10014">
              <w:rPr>
                <w:rFonts w:ascii="Book Antiqua" w:hAnsi="Book Antiqua" w:cs="Arial"/>
                <w:sz w:val="21"/>
                <w:szCs w:val="21"/>
              </w:rPr>
              <w:t>%</w:t>
            </w:r>
          </w:p>
        </w:tc>
        <w:tc>
          <w:tcPr>
            <w:tcW w:w="18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EDE67B" w14:textId="77777777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58AFA598" w14:textId="77777777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47626804" w14:textId="77777777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79772E88" w14:textId="77777777" w:rsidR="004B32A4" w:rsidRDefault="004B32A4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fr-FR"/>
              </w:rPr>
            </w:pPr>
          </w:p>
          <w:p w14:paraId="657098CD" w14:textId="06D02063" w:rsidR="00B6159F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fr-FR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  <w:lang w:val="fr-FR"/>
              </w:rPr>
              <w:t>NA</w:t>
            </w:r>
          </w:p>
          <w:p w14:paraId="27721051" w14:textId="77777777" w:rsidR="00323716" w:rsidRPr="00F90723" w:rsidRDefault="00323716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fr-FR"/>
              </w:rPr>
            </w:pPr>
          </w:p>
          <w:p w14:paraId="1FFE87D0" w14:textId="77777777" w:rsidR="00B6159F" w:rsidRPr="00F90723" w:rsidRDefault="00B6159F" w:rsidP="00C91FD0">
            <w:pPr>
              <w:jc w:val="center"/>
              <w:rPr>
                <w:rFonts w:ascii="Book Antiqua" w:hAnsi="Book Antiqua" w:cs="Arial"/>
                <w:sz w:val="21"/>
                <w:szCs w:val="21"/>
                <w:lang w:val="fr-FR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  <w:lang w:val="fr-FR"/>
              </w:rPr>
              <w:t>NIL</w:t>
            </w:r>
          </w:p>
          <w:p w14:paraId="1357CBA2" w14:textId="77777777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fr-FR"/>
              </w:rPr>
            </w:pPr>
          </w:p>
          <w:p w14:paraId="27680C1C" w14:textId="77777777" w:rsidR="005E329D" w:rsidRDefault="005E329D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fr-FR"/>
              </w:rPr>
            </w:pPr>
          </w:p>
          <w:p w14:paraId="02AD0025" w14:textId="7F638165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fr-FR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  <w:lang w:val="fr-FR"/>
              </w:rPr>
              <w:t>NIL</w:t>
            </w:r>
          </w:p>
          <w:p w14:paraId="41EB4D27" w14:textId="77777777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fr-FR"/>
              </w:rPr>
            </w:pPr>
          </w:p>
          <w:p w14:paraId="436FDD9D" w14:textId="77777777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fr-FR"/>
              </w:rPr>
            </w:pPr>
          </w:p>
          <w:p w14:paraId="7AFBB678" w14:textId="1E6FD5F5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fr-FR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  <w:lang w:val="fr-FR"/>
              </w:rPr>
              <w:t>NIL</w:t>
            </w:r>
          </w:p>
          <w:p w14:paraId="2594209E" w14:textId="77777777" w:rsidR="00B6159F" w:rsidRPr="00F90723" w:rsidRDefault="00B6159F" w:rsidP="004B32A4">
            <w:pPr>
              <w:tabs>
                <w:tab w:val="left" w:pos="1095"/>
                <w:tab w:val="center" w:pos="1273"/>
              </w:tabs>
              <w:jc w:val="center"/>
              <w:rPr>
                <w:rFonts w:ascii="Book Antiqua" w:hAnsi="Book Antiqua" w:cs="Arial"/>
                <w:sz w:val="21"/>
                <w:szCs w:val="21"/>
                <w:lang w:val="fr-FR"/>
              </w:rPr>
            </w:pPr>
          </w:p>
          <w:p w14:paraId="3EB40D2A" w14:textId="77777777" w:rsidR="00B6159F" w:rsidRPr="00F90723" w:rsidRDefault="00B6159F" w:rsidP="004B32A4">
            <w:pPr>
              <w:tabs>
                <w:tab w:val="left" w:pos="1095"/>
                <w:tab w:val="center" w:pos="1273"/>
              </w:tabs>
              <w:jc w:val="center"/>
              <w:rPr>
                <w:rFonts w:ascii="Book Antiqua" w:hAnsi="Book Antiqua" w:cs="Arial"/>
                <w:sz w:val="21"/>
                <w:szCs w:val="21"/>
                <w:lang w:val="fr-FR"/>
              </w:rPr>
            </w:pPr>
          </w:p>
          <w:p w14:paraId="220A72D2" w14:textId="77777777" w:rsidR="00B6159F" w:rsidRPr="00F90723" w:rsidRDefault="00B6159F" w:rsidP="004B32A4">
            <w:pPr>
              <w:tabs>
                <w:tab w:val="left" w:pos="1095"/>
                <w:tab w:val="center" w:pos="1273"/>
              </w:tabs>
              <w:jc w:val="center"/>
              <w:rPr>
                <w:rFonts w:ascii="Book Antiqua" w:hAnsi="Book Antiqua" w:cs="Arial"/>
                <w:sz w:val="21"/>
                <w:szCs w:val="21"/>
                <w:lang w:val="fr-FR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  <w:lang w:val="fr-FR"/>
              </w:rPr>
              <w:t>NA</w:t>
            </w:r>
          </w:p>
          <w:p w14:paraId="5224BDB1" w14:textId="364EB120" w:rsidR="00B6159F" w:rsidRPr="00F90723" w:rsidRDefault="00B6159F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</w:p>
        </w:tc>
      </w:tr>
      <w:tr w:rsidR="0060630A" w:rsidRPr="000D6418" w14:paraId="5D1CB547" w14:textId="77777777" w:rsidTr="004B32A4">
        <w:trPr>
          <w:gridAfter w:val="1"/>
          <w:wAfter w:w="12" w:type="dxa"/>
          <w:trHeight w:hRule="exact" w:val="3438"/>
        </w:trPr>
        <w:tc>
          <w:tcPr>
            <w:tcW w:w="450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EDAA18" w14:textId="45C73579" w:rsidR="0060630A" w:rsidRDefault="005D251B" w:rsidP="004B32A4">
            <w:pPr>
              <w:ind w:left="100"/>
              <w:rPr>
                <w:rFonts w:ascii="Book Antiqua" w:eastAsia="Arial" w:hAnsi="Book Antiqua" w:cs="Arial"/>
                <w:b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b/>
                <w:sz w:val="21"/>
                <w:szCs w:val="21"/>
              </w:rPr>
              <w:t>Detai</w:t>
            </w:r>
            <w:r w:rsidRPr="00F90723">
              <w:rPr>
                <w:rFonts w:ascii="Book Antiqua" w:eastAsia="Arial" w:hAnsi="Book Antiqua" w:cs="Arial"/>
                <w:b/>
                <w:spacing w:val="1"/>
                <w:sz w:val="21"/>
                <w:szCs w:val="21"/>
              </w:rPr>
              <w:t>l</w:t>
            </w:r>
            <w:r w:rsidRPr="00F90723">
              <w:rPr>
                <w:rFonts w:ascii="Book Antiqua" w:eastAsia="Arial" w:hAnsi="Book Antiqua" w:cs="Arial"/>
                <w:b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b/>
                <w:spacing w:val="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sz w:val="21"/>
                <w:szCs w:val="21"/>
              </w:rPr>
              <w:t xml:space="preserve">of </w:t>
            </w:r>
            <w:r w:rsidRPr="00F90723">
              <w:rPr>
                <w:rFonts w:ascii="Book Antiqua" w:eastAsia="Arial" w:hAnsi="Book Antiqua" w:cs="Arial"/>
                <w:b/>
                <w:spacing w:val="-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b/>
                <w:spacing w:val="1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b/>
                <w:sz w:val="21"/>
                <w:szCs w:val="21"/>
              </w:rPr>
              <w:t>qui</w:t>
            </w:r>
            <w:r w:rsidRPr="00F90723">
              <w:rPr>
                <w:rFonts w:ascii="Book Antiqua" w:eastAsia="Arial" w:hAnsi="Book Antiqua" w:cs="Arial"/>
                <w:b/>
                <w:spacing w:val="1"/>
                <w:sz w:val="21"/>
                <w:szCs w:val="21"/>
              </w:rPr>
              <w:t>s</w:t>
            </w:r>
            <w:r w:rsidR="00D3730D">
              <w:rPr>
                <w:rFonts w:ascii="Book Antiqua" w:eastAsia="Arial" w:hAnsi="Book Antiqua" w:cs="Arial"/>
                <w:b/>
                <w:sz w:val="21"/>
                <w:szCs w:val="21"/>
              </w:rPr>
              <w:t xml:space="preserve">ition </w:t>
            </w:r>
          </w:p>
          <w:p w14:paraId="18FFA450" w14:textId="77777777" w:rsidR="004B32A4" w:rsidRPr="00F90723" w:rsidRDefault="004B32A4" w:rsidP="004B32A4">
            <w:pPr>
              <w:ind w:left="100"/>
              <w:rPr>
                <w:rFonts w:ascii="Book Antiqua" w:eastAsia="Arial" w:hAnsi="Book Antiqua" w:cs="Arial"/>
                <w:strike/>
                <w:sz w:val="21"/>
                <w:szCs w:val="21"/>
              </w:rPr>
            </w:pPr>
          </w:p>
          <w:p w14:paraId="3D02D2E0" w14:textId="5DBB0D88" w:rsidR="00FD77E1" w:rsidRPr="00F90723" w:rsidRDefault="005D251B" w:rsidP="004B32A4">
            <w:pPr>
              <w:ind w:left="546" w:right="62" w:hanging="360"/>
              <w:jc w:val="both"/>
              <w:rPr>
                <w:rFonts w:ascii="Book Antiqua" w:eastAsia="Arial" w:hAnsi="Book Antiqua" w:cs="Arial"/>
                <w:strike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) S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res  </w:t>
            </w:r>
            <w:r w:rsidRPr="00F90723">
              <w:rPr>
                <w:rFonts w:ascii="Book Antiqua" w:eastAsia="Arial" w:hAnsi="Book Antiqua" w:cs="Arial"/>
                <w:spacing w:val="16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y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ing  </w:t>
            </w:r>
            <w:r w:rsidRPr="00F90723">
              <w:rPr>
                <w:rFonts w:ascii="Book Antiqua" w:eastAsia="Arial" w:hAnsi="Book Antiqua" w:cs="Arial"/>
                <w:spacing w:val="17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v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ti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g  </w:t>
            </w:r>
            <w:r w:rsidRPr="00F90723">
              <w:rPr>
                <w:rFonts w:ascii="Book Antiqua" w:eastAsia="Arial" w:hAnsi="Book Antiqua" w:cs="Arial"/>
                <w:spacing w:val="15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ig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ts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q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u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d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 xml:space="preserve"> </w:t>
            </w:r>
          </w:p>
          <w:p w14:paraId="0AACFE4B" w14:textId="2AD9D34A" w:rsidR="00FD77E1" w:rsidRPr="00F90723" w:rsidRDefault="00FD77E1" w:rsidP="004B32A4">
            <w:pPr>
              <w:ind w:left="546" w:right="61" w:hanging="360"/>
              <w:jc w:val="both"/>
              <w:rPr>
                <w:rFonts w:ascii="Book Antiqua" w:eastAsia="Arial" w:hAnsi="Book Antiqua" w:cs="Arial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b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)  </w:t>
            </w:r>
            <w:r w:rsidR="005D251B" w:rsidRPr="00F90723">
              <w:rPr>
                <w:rFonts w:ascii="Book Antiqua" w:eastAsia="Arial" w:hAnsi="Book Antiqua" w:cs="Arial"/>
                <w:sz w:val="21"/>
                <w:szCs w:val="21"/>
              </w:rPr>
              <w:t>VRs</w:t>
            </w:r>
            <w:r w:rsidR="005D251B" w:rsidRPr="00F90723">
              <w:rPr>
                <w:rFonts w:ascii="Book Antiqua" w:eastAsia="Arial" w:hAnsi="Book Antiqua" w:cs="Arial"/>
                <w:spacing w:val="9"/>
                <w:sz w:val="21"/>
                <w:szCs w:val="21"/>
              </w:rPr>
              <w:t xml:space="preserve"> </w:t>
            </w:r>
            <w:r w:rsidR="005D251B"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="005D251B"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="005D251B"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q</w:t>
            </w:r>
            <w:r w:rsidR="005D251B"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u</w:t>
            </w:r>
            <w:r w:rsidR="005D251B" w:rsidRPr="00F90723">
              <w:rPr>
                <w:rFonts w:ascii="Book Antiqua" w:eastAsia="Arial" w:hAnsi="Book Antiqua" w:cs="Arial"/>
                <w:sz w:val="21"/>
                <w:szCs w:val="21"/>
              </w:rPr>
              <w:t>i</w:t>
            </w:r>
            <w:r w:rsidR="005D251B"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r</w:t>
            </w:r>
            <w:r w:rsidR="005D251B"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="005D251B" w:rsidRPr="00F90723">
              <w:rPr>
                <w:rFonts w:ascii="Book Antiqua" w:eastAsia="Arial" w:hAnsi="Book Antiqua" w:cs="Arial"/>
                <w:sz w:val="21"/>
                <w:szCs w:val="21"/>
              </w:rPr>
              <w:t>d</w:t>
            </w:r>
            <w:r w:rsidR="005D251B" w:rsidRPr="00F90723">
              <w:rPr>
                <w:rFonts w:ascii="Book Antiqua" w:eastAsia="Arial" w:hAnsi="Book Antiqua" w:cs="Arial"/>
                <w:spacing w:val="10"/>
                <w:sz w:val="21"/>
                <w:szCs w:val="21"/>
              </w:rPr>
              <w:t xml:space="preserve"> </w:t>
            </w:r>
            <w:r w:rsidR="005D251B"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</w:t>
            </w:r>
            <w:r w:rsidR="005D251B"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t</w:t>
            </w:r>
            <w:r w:rsidR="005D251B"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he</w:t>
            </w:r>
            <w:r w:rsidR="005D251B" w:rsidRPr="00F90723">
              <w:rPr>
                <w:rFonts w:ascii="Book Antiqua" w:eastAsia="Arial" w:hAnsi="Book Antiqua" w:cs="Arial"/>
                <w:sz w:val="21"/>
                <w:szCs w:val="21"/>
              </w:rPr>
              <w:t>r</w:t>
            </w:r>
            <w:r w:rsidR="005D251B" w:rsidRPr="00F90723">
              <w:rPr>
                <w:rFonts w:ascii="Book Antiqua" w:eastAsia="Arial" w:hAnsi="Book Antiqua" w:cs="Arial"/>
                <w:spacing w:val="-4"/>
                <w:sz w:val="21"/>
                <w:szCs w:val="21"/>
              </w:rPr>
              <w:t>w</w:t>
            </w:r>
            <w:r w:rsidR="005D251B" w:rsidRPr="00F90723">
              <w:rPr>
                <w:rFonts w:ascii="Book Antiqua" w:eastAsia="Arial" w:hAnsi="Book Antiqua" w:cs="Arial"/>
                <w:sz w:val="21"/>
                <w:szCs w:val="21"/>
              </w:rPr>
              <w:t>ise</w:t>
            </w:r>
            <w:r w:rsidR="005D251B" w:rsidRPr="00F90723">
              <w:rPr>
                <w:rFonts w:ascii="Book Antiqua" w:eastAsia="Arial" w:hAnsi="Book Antiqua" w:cs="Arial"/>
                <w:spacing w:val="10"/>
                <w:sz w:val="21"/>
                <w:szCs w:val="21"/>
              </w:rPr>
              <w:t xml:space="preserve"> </w:t>
            </w:r>
            <w:r w:rsidR="005D251B" w:rsidRPr="00F90723">
              <w:rPr>
                <w:rFonts w:ascii="Book Antiqua" w:eastAsia="Arial" w:hAnsi="Book Antiqua" w:cs="Arial"/>
                <w:sz w:val="21"/>
                <w:szCs w:val="21"/>
              </w:rPr>
              <w:t>t</w:t>
            </w:r>
            <w:r w:rsidR="005D251B"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ha</w:t>
            </w:r>
            <w:r w:rsidR="005D251B"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n </w:t>
            </w:r>
            <w:r w:rsidR="005D251B"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b</w:t>
            </w:r>
            <w:r w:rsidR="005D251B" w:rsidRPr="00F90723">
              <w:rPr>
                <w:rFonts w:ascii="Book Antiqua" w:eastAsia="Arial" w:hAnsi="Book Antiqua" w:cs="Arial"/>
                <w:sz w:val="21"/>
                <w:szCs w:val="21"/>
              </w:rPr>
              <w:t>y</w:t>
            </w:r>
            <w:r w:rsidR="005D251B"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 xml:space="preserve"> </w:t>
            </w:r>
            <w:r w:rsidR="00D3730D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 xml:space="preserve">equity </w:t>
            </w:r>
            <w:r w:rsidR="005D251B" w:rsidRPr="00F90723">
              <w:rPr>
                <w:rFonts w:ascii="Book Antiqua" w:eastAsia="Arial" w:hAnsi="Book Antiqua" w:cs="Arial"/>
                <w:sz w:val="21"/>
                <w:szCs w:val="21"/>
              </w:rPr>
              <w:t>s</w:t>
            </w:r>
            <w:r w:rsidR="005D251B"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ha</w:t>
            </w:r>
            <w:r w:rsidR="005D251B" w:rsidRPr="00F90723">
              <w:rPr>
                <w:rFonts w:ascii="Book Antiqua" w:eastAsia="Arial" w:hAnsi="Book Antiqua" w:cs="Arial"/>
                <w:sz w:val="21"/>
                <w:szCs w:val="21"/>
              </w:rPr>
              <w:t>res</w:t>
            </w:r>
          </w:p>
          <w:p w14:paraId="11DD2889" w14:textId="1A94FF7D" w:rsidR="00FD77E1" w:rsidRPr="00F90723" w:rsidRDefault="005D251B" w:rsidP="004B32A4">
            <w:pPr>
              <w:ind w:left="546" w:right="56" w:hanging="360"/>
              <w:jc w:val="both"/>
              <w:rPr>
                <w:rFonts w:ascii="Book Antiqua" w:eastAsia="Arial" w:hAnsi="Book Antiqua" w:cs="Arial"/>
                <w:strike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c) </w:t>
            </w:r>
            <w:r w:rsidRPr="00F90723">
              <w:rPr>
                <w:rFonts w:ascii="Book Antiqua" w:eastAsia="Arial" w:hAnsi="Book Antiqua" w:cs="Arial"/>
                <w:spacing w:val="6"/>
                <w:sz w:val="21"/>
                <w:szCs w:val="21"/>
              </w:rPr>
              <w:t>W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-4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an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/c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on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v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rt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b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le</w:t>
            </w:r>
            <w:r w:rsidRPr="00F90723">
              <w:rPr>
                <w:rFonts w:ascii="Book Antiqua" w:eastAsia="Arial" w:hAnsi="Book Antiqua" w:cs="Arial"/>
                <w:spacing w:val="-6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u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ti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s/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y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in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tru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m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en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 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t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en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titl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s 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e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q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u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 to</w:t>
            </w:r>
            <w:r w:rsidRPr="00F90723">
              <w:rPr>
                <w:rFonts w:ascii="Book Antiqua" w:eastAsia="Arial" w:hAnsi="Book Antiqua" w:cs="Arial"/>
                <w:spacing w:val="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re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spacing w:val="-3"/>
                <w:sz w:val="21"/>
                <w:szCs w:val="21"/>
              </w:rPr>
              <w:t>v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res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y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ing 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v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ti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g r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ig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ts</w:t>
            </w:r>
            <w:r w:rsidRPr="00F90723">
              <w:rPr>
                <w:rFonts w:ascii="Book Antiqua" w:eastAsia="Arial" w:hAnsi="Book Antiqua" w:cs="Arial"/>
                <w:spacing w:val="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in</w:t>
            </w:r>
            <w:r w:rsidRPr="00F90723">
              <w:rPr>
                <w:rFonts w:ascii="Book Antiqua" w:eastAsia="Arial" w:hAnsi="Book Antiqua" w:cs="Arial"/>
                <w:spacing w:val="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e </w:t>
            </w:r>
            <w:r w:rsidRPr="00F90723">
              <w:rPr>
                <w:rFonts w:ascii="Book Antiqua" w:eastAsia="Arial" w:hAnsi="Book Antiqua" w:cs="Arial"/>
                <w:spacing w:val="2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4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(s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p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-3"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spacing w:val="3"/>
                <w:sz w:val="21"/>
                <w:szCs w:val="21"/>
              </w:rPr>
              <w:t>f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y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ldi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g in</w:t>
            </w:r>
            <w:r w:rsidRPr="00F90723">
              <w:rPr>
                <w:rFonts w:ascii="Book Antiqua" w:eastAsia="Arial" w:hAnsi="Book Antiqua" w:cs="Arial"/>
                <w:spacing w:val="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ea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h c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g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-3"/>
                <w:sz w:val="21"/>
                <w:szCs w:val="21"/>
              </w:rPr>
              <w:t>y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)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q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u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r</w:t>
            </w:r>
            <w:r w:rsidR="00D3730D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ed</w:t>
            </w:r>
          </w:p>
          <w:p w14:paraId="4D0B7F1C" w14:textId="4C6E8A78" w:rsidR="0060630A" w:rsidRPr="00F90723" w:rsidRDefault="005D251B" w:rsidP="004B32A4">
            <w:pPr>
              <w:ind w:left="186"/>
              <w:rPr>
                <w:rFonts w:ascii="Book Antiqua" w:eastAsia="Arial" w:hAnsi="Book Antiqua" w:cs="Arial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d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) </w:t>
            </w:r>
            <w:r w:rsidRPr="00F90723">
              <w:rPr>
                <w:rFonts w:ascii="Book Antiqua" w:eastAsia="Arial" w:hAnsi="Book Antiqua" w:cs="Arial"/>
                <w:spacing w:val="13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res</w:t>
            </w:r>
            <w:r w:rsidRPr="00F90723">
              <w:rPr>
                <w:rFonts w:ascii="Book Antiqua" w:eastAsia="Arial" w:hAnsi="Book Antiqua" w:cs="Arial"/>
                <w:spacing w:val="33"/>
                <w:sz w:val="21"/>
                <w:szCs w:val="21"/>
              </w:rPr>
              <w:t xml:space="preserve"> </w:t>
            </w:r>
            <w:r w:rsidR="00FD77E1"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en</w:t>
            </w:r>
            <w:r w:rsidR="00FD77E1"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="00FD77E1"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u</w:t>
            </w:r>
            <w:r w:rsidR="00FD77E1"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m</w:t>
            </w:r>
            <w:r w:rsidR="00FD77E1"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b</w:t>
            </w:r>
            <w:r w:rsidR="00FD77E1"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="00FD77E1" w:rsidRPr="00F90723">
              <w:rPr>
                <w:rFonts w:ascii="Book Antiqua" w:eastAsia="Arial" w:hAnsi="Book Antiqua" w:cs="Arial"/>
                <w:sz w:val="21"/>
                <w:szCs w:val="21"/>
              </w:rPr>
              <w:t>red/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in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v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k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d /</w:t>
            </w:r>
          </w:p>
          <w:p w14:paraId="39436DD0" w14:textId="77777777" w:rsidR="00FD77E1" w:rsidRPr="00F90723" w:rsidRDefault="005D251B" w:rsidP="004B32A4">
            <w:pPr>
              <w:ind w:left="186" w:right="1213" w:firstLine="360"/>
              <w:rPr>
                <w:rFonts w:ascii="Book Antiqua" w:eastAsia="Arial" w:hAnsi="Book Antiqua" w:cs="Arial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rele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d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b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y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th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q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u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r </w:t>
            </w:r>
          </w:p>
          <w:p w14:paraId="4A96EA0F" w14:textId="77777777" w:rsidR="0060630A" w:rsidRPr="001C7A94" w:rsidRDefault="005D251B" w:rsidP="004B32A4">
            <w:pPr>
              <w:ind w:left="186" w:right="1213" w:hanging="7"/>
              <w:rPr>
                <w:rFonts w:ascii="Book Antiqua" w:eastAsia="Arial" w:hAnsi="Book Antiqua" w:cs="Arial"/>
                <w:spacing w:val="1"/>
                <w:sz w:val="21"/>
                <w:szCs w:val="21"/>
                <w:lang w:val="pt-PT"/>
              </w:rPr>
            </w:pPr>
            <w:r w:rsidRPr="001C7A94">
              <w:rPr>
                <w:rFonts w:ascii="Book Antiqua" w:eastAsia="Arial" w:hAnsi="Book Antiqua" w:cs="Arial"/>
                <w:spacing w:val="1"/>
                <w:sz w:val="21"/>
                <w:szCs w:val="21"/>
                <w:lang w:val="pt-PT"/>
              </w:rPr>
              <w:t>e</w:t>
            </w:r>
            <w:r w:rsidRPr="001C7A94">
              <w:rPr>
                <w:rFonts w:ascii="Book Antiqua" w:eastAsia="Arial" w:hAnsi="Book Antiqua" w:cs="Arial"/>
                <w:sz w:val="21"/>
                <w:szCs w:val="21"/>
                <w:lang w:val="pt-PT"/>
              </w:rPr>
              <w:t xml:space="preserve">) </w:t>
            </w:r>
            <w:r w:rsidRPr="001C7A94">
              <w:rPr>
                <w:rFonts w:ascii="Book Antiqua" w:eastAsia="Arial" w:hAnsi="Book Antiqua" w:cs="Arial"/>
                <w:spacing w:val="13"/>
                <w:sz w:val="21"/>
                <w:szCs w:val="21"/>
                <w:lang w:val="pt-PT"/>
              </w:rPr>
              <w:t xml:space="preserve"> </w:t>
            </w:r>
            <w:r w:rsidRPr="001C7A94">
              <w:rPr>
                <w:rFonts w:ascii="Book Antiqua" w:eastAsia="Arial" w:hAnsi="Book Antiqua" w:cs="Arial"/>
                <w:spacing w:val="2"/>
                <w:sz w:val="21"/>
                <w:szCs w:val="21"/>
                <w:lang w:val="pt-PT"/>
              </w:rPr>
              <w:t>T</w:t>
            </w:r>
            <w:r w:rsidRPr="001C7A94">
              <w:rPr>
                <w:rFonts w:ascii="Book Antiqua" w:eastAsia="Arial" w:hAnsi="Book Antiqua" w:cs="Arial"/>
                <w:spacing w:val="-1"/>
                <w:sz w:val="21"/>
                <w:szCs w:val="21"/>
                <w:lang w:val="pt-PT"/>
              </w:rPr>
              <w:t>o</w:t>
            </w:r>
            <w:r w:rsidRPr="001C7A94">
              <w:rPr>
                <w:rFonts w:ascii="Book Antiqua" w:eastAsia="Arial" w:hAnsi="Book Antiqua" w:cs="Arial"/>
                <w:sz w:val="21"/>
                <w:szCs w:val="21"/>
                <w:lang w:val="pt-PT"/>
              </w:rPr>
              <w:t>t</w:t>
            </w:r>
            <w:r w:rsidRPr="001C7A94">
              <w:rPr>
                <w:rFonts w:ascii="Book Antiqua" w:eastAsia="Arial" w:hAnsi="Book Antiqua" w:cs="Arial"/>
                <w:spacing w:val="1"/>
                <w:sz w:val="21"/>
                <w:szCs w:val="21"/>
                <w:lang w:val="pt-PT"/>
              </w:rPr>
              <w:t>a</w:t>
            </w:r>
            <w:r w:rsidRPr="001C7A94">
              <w:rPr>
                <w:rFonts w:ascii="Book Antiqua" w:eastAsia="Arial" w:hAnsi="Book Antiqua" w:cs="Arial"/>
                <w:sz w:val="21"/>
                <w:szCs w:val="21"/>
                <w:lang w:val="pt-PT"/>
              </w:rPr>
              <w:t>l (a+</w:t>
            </w:r>
            <w:r w:rsidR="00D43D73" w:rsidRPr="001C7A94">
              <w:rPr>
                <w:rFonts w:ascii="Book Antiqua" w:eastAsia="Arial" w:hAnsi="Book Antiqua" w:cs="Arial"/>
                <w:sz w:val="21"/>
                <w:szCs w:val="21"/>
                <w:lang w:val="pt-PT"/>
              </w:rPr>
              <w:t xml:space="preserve"> </w:t>
            </w:r>
            <w:r w:rsidRPr="001C7A94">
              <w:rPr>
                <w:rFonts w:ascii="Book Antiqua" w:eastAsia="Arial" w:hAnsi="Book Antiqua" w:cs="Arial"/>
                <w:sz w:val="21"/>
                <w:szCs w:val="21"/>
                <w:lang w:val="pt-PT"/>
              </w:rPr>
              <w:t>b</w:t>
            </w:r>
            <w:r w:rsidRPr="001C7A94">
              <w:rPr>
                <w:rFonts w:ascii="Book Antiqua" w:eastAsia="Arial" w:hAnsi="Book Antiqua" w:cs="Arial"/>
                <w:spacing w:val="-1"/>
                <w:sz w:val="21"/>
                <w:szCs w:val="21"/>
                <w:lang w:val="pt-PT"/>
              </w:rPr>
              <w:t>+</w:t>
            </w:r>
            <w:r w:rsidR="00D43D73" w:rsidRPr="001C7A94">
              <w:rPr>
                <w:rFonts w:ascii="Book Antiqua" w:eastAsia="Arial" w:hAnsi="Book Antiqua" w:cs="Arial"/>
                <w:spacing w:val="-1"/>
                <w:sz w:val="21"/>
                <w:szCs w:val="21"/>
                <w:lang w:val="pt-PT"/>
              </w:rPr>
              <w:t xml:space="preserve"> </w:t>
            </w:r>
            <w:r w:rsidRPr="001C7A94">
              <w:rPr>
                <w:rFonts w:ascii="Book Antiqua" w:eastAsia="Arial" w:hAnsi="Book Antiqua" w:cs="Arial"/>
                <w:sz w:val="21"/>
                <w:szCs w:val="21"/>
                <w:lang w:val="pt-PT"/>
              </w:rPr>
              <w:t>c</w:t>
            </w:r>
            <w:r w:rsidRPr="001C7A94">
              <w:rPr>
                <w:rFonts w:ascii="Book Antiqua" w:eastAsia="Arial" w:hAnsi="Book Antiqua" w:cs="Arial"/>
                <w:spacing w:val="-1"/>
                <w:sz w:val="21"/>
                <w:szCs w:val="21"/>
                <w:lang w:val="pt-PT"/>
              </w:rPr>
              <w:t>+</w:t>
            </w:r>
            <w:r w:rsidRPr="001C7A94">
              <w:rPr>
                <w:rFonts w:ascii="Book Antiqua" w:eastAsia="Arial" w:hAnsi="Book Antiqua" w:cs="Arial"/>
                <w:spacing w:val="2"/>
                <w:sz w:val="21"/>
                <w:szCs w:val="21"/>
                <w:lang w:val="pt-PT"/>
              </w:rPr>
              <w:t>/</w:t>
            </w:r>
            <w:r w:rsidRPr="001C7A94">
              <w:rPr>
                <w:rFonts w:ascii="Book Antiqua" w:eastAsia="Arial" w:hAnsi="Book Antiqua" w:cs="Arial"/>
                <w:spacing w:val="-1"/>
                <w:sz w:val="21"/>
                <w:szCs w:val="21"/>
                <w:lang w:val="pt-PT"/>
              </w:rPr>
              <w:t>-</w:t>
            </w:r>
            <w:r w:rsidRPr="001C7A94">
              <w:rPr>
                <w:rFonts w:ascii="Book Antiqua" w:eastAsia="Arial" w:hAnsi="Book Antiqua" w:cs="Arial"/>
                <w:spacing w:val="1"/>
                <w:sz w:val="21"/>
                <w:szCs w:val="21"/>
                <w:lang w:val="pt-PT"/>
              </w:rPr>
              <w:t>d)</w:t>
            </w:r>
          </w:p>
          <w:p w14:paraId="4F751CC7" w14:textId="77777777" w:rsidR="004B32A4" w:rsidRPr="001C7A94" w:rsidRDefault="004B32A4" w:rsidP="004B32A4">
            <w:pPr>
              <w:ind w:left="186" w:right="1213" w:hanging="7"/>
              <w:rPr>
                <w:rFonts w:ascii="Book Antiqua" w:eastAsia="Arial" w:hAnsi="Book Antiqua" w:cs="Arial"/>
                <w:spacing w:val="1"/>
                <w:sz w:val="21"/>
                <w:szCs w:val="21"/>
                <w:lang w:val="pt-PT"/>
              </w:rPr>
            </w:pPr>
          </w:p>
          <w:p w14:paraId="4D184018" w14:textId="5F3A1F56" w:rsidR="005F095A" w:rsidRPr="001C7A94" w:rsidRDefault="005F095A" w:rsidP="004B32A4">
            <w:pPr>
              <w:ind w:left="186" w:right="1213" w:hanging="7"/>
              <w:rPr>
                <w:rFonts w:ascii="Book Antiqua" w:eastAsia="Arial" w:hAnsi="Book Antiqua" w:cs="Arial"/>
                <w:sz w:val="21"/>
                <w:szCs w:val="21"/>
                <w:lang w:val="pt-PT"/>
              </w:rPr>
            </w:pPr>
          </w:p>
        </w:tc>
        <w:tc>
          <w:tcPr>
            <w:tcW w:w="14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C9DA27" w14:textId="77777777" w:rsidR="004567B9" w:rsidRPr="001C7A94" w:rsidRDefault="004567B9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pt-PT"/>
              </w:rPr>
            </w:pPr>
          </w:p>
          <w:p w14:paraId="5A3283B2" w14:textId="77777777" w:rsidR="004B32A4" w:rsidRPr="001C7A94" w:rsidRDefault="004B32A4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pt-PT"/>
              </w:rPr>
            </w:pPr>
          </w:p>
          <w:p w14:paraId="24E118E1" w14:textId="7F14C2F5" w:rsidR="004567B9" w:rsidRPr="00F90723" w:rsidRDefault="00167B13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>
              <w:rPr>
                <w:rFonts w:ascii="Book Antiqua" w:hAnsi="Book Antiqua" w:cs="Arial"/>
                <w:sz w:val="21"/>
                <w:szCs w:val="21"/>
              </w:rPr>
              <w:t>15,000</w:t>
            </w:r>
          </w:p>
          <w:p w14:paraId="6AB7E19B" w14:textId="77777777" w:rsidR="00D87867" w:rsidRPr="00F90723" w:rsidRDefault="00D87867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2B56EFCB" w14:textId="1EA1CEF1" w:rsidR="00D87867" w:rsidRPr="00F90723" w:rsidRDefault="00D87867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</w:rPr>
              <w:t>NIL</w:t>
            </w:r>
          </w:p>
          <w:p w14:paraId="413A1B95" w14:textId="77777777" w:rsidR="00D87867" w:rsidRPr="00F90723" w:rsidRDefault="00D87867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7238B544" w14:textId="77777777" w:rsidR="00FD77E1" w:rsidRPr="00F90723" w:rsidRDefault="00FD77E1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3EEC52DF" w14:textId="77777777" w:rsidR="005F095A" w:rsidRDefault="00D87867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</w:rPr>
              <w:t>NIL</w:t>
            </w:r>
          </w:p>
          <w:p w14:paraId="65F420D5" w14:textId="77777777" w:rsidR="005F095A" w:rsidRDefault="005F095A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619C7BD8" w14:textId="77777777" w:rsidR="005F095A" w:rsidRDefault="005F095A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4C06ACD2" w14:textId="0B3406C3" w:rsidR="00D87867" w:rsidRPr="00F90723" w:rsidRDefault="00D87867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</w:rPr>
              <w:t>NIL</w:t>
            </w:r>
          </w:p>
          <w:p w14:paraId="638BDD70" w14:textId="77777777" w:rsidR="005F095A" w:rsidRDefault="005F095A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0A58979F" w14:textId="68F401F0" w:rsidR="00DE3908" w:rsidRPr="00F90723" w:rsidRDefault="00167B13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>
              <w:rPr>
                <w:rFonts w:ascii="Book Antiqua" w:hAnsi="Book Antiqua" w:cs="Arial"/>
                <w:sz w:val="21"/>
                <w:szCs w:val="21"/>
              </w:rPr>
              <w:t>15,000</w:t>
            </w:r>
          </w:p>
          <w:p w14:paraId="365FBA47" w14:textId="52B7AF7F" w:rsidR="00D87867" w:rsidRPr="00F90723" w:rsidRDefault="00D87867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</w:tc>
        <w:tc>
          <w:tcPr>
            <w:tcW w:w="17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929F5F" w14:textId="77777777" w:rsidR="009C7671" w:rsidRPr="00F90723" w:rsidRDefault="009C7671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2FE7EDBA" w14:textId="77777777" w:rsidR="004B32A4" w:rsidRDefault="004B32A4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026994C0" w14:textId="3783BC9A" w:rsidR="00504634" w:rsidRPr="00F90723" w:rsidRDefault="003760E7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</w:rPr>
              <w:t>0.</w:t>
            </w:r>
            <w:r w:rsidR="008F68B3">
              <w:rPr>
                <w:rFonts w:ascii="Book Antiqua" w:hAnsi="Book Antiqua" w:cs="Arial"/>
                <w:sz w:val="21"/>
                <w:szCs w:val="21"/>
              </w:rPr>
              <w:t>0</w:t>
            </w:r>
            <w:r w:rsidR="00167B13">
              <w:rPr>
                <w:rFonts w:ascii="Book Antiqua" w:hAnsi="Book Antiqua" w:cs="Arial"/>
                <w:sz w:val="21"/>
                <w:szCs w:val="21"/>
              </w:rPr>
              <w:t>1</w:t>
            </w:r>
            <w:r w:rsidRPr="00F90723">
              <w:rPr>
                <w:rFonts w:ascii="Book Antiqua" w:hAnsi="Book Antiqua" w:cs="Arial"/>
                <w:sz w:val="21"/>
                <w:szCs w:val="21"/>
              </w:rPr>
              <w:t>%</w:t>
            </w:r>
          </w:p>
          <w:p w14:paraId="53FEA658" w14:textId="77777777" w:rsidR="00D43D73" w:rsidRPr="00F90723" w:rsidRDefault="00D43D73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277C4997" w14:textId="77777777" w:rsidR="00504634" w:rsidRPr="00F90723" w:rsidRDefault="00504634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</w:rPr>
              <w:t>NIL</w:t>
            </w:r>
          </w:p>
          <w:p w14:paraId="661FF667" w14:textId="77777777" w:rsidR="00504634" w:rsidRPr="00F90723" w:rsidRDefault="00504634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77C6E6EC" w14:textId="77777777" w:rsidR="00FD77E1" w:rsidRPr="00F90723" w:rsidRDefault="00FD77E1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4F95B821" w14:textId="77777777" w:rsidR="005F095A" w:rsidRDefault="00504634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</w:rPr>
              <w:t>NIL</w:t>
            </w:r>
          </w:p>
          <w:p w14:paraId="65F0A23B" w14:textId="77777777" w:rsidR="005F095A" w:rsidRDefault="005F095A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5B8CAD97" w14:textId="77777777" w:rsidR="005F095A" w:rsidRDefault="005F095A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2C72B6C7" w14:textId="3DC5BD01" w:rsidR="00D56CD8" w:rsidRPr="00F90723" w:rsidRDefault="00504634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</w:rPr>
              <w:t>NIL</w:t>
            </w:r>
          </w:p>
          <w:p w14:paraId="07BAEBD4" w14:textId="77777777" w:rsidR="005F095A" w:rsidRDefault="005F095A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51A5DFE9" w14:textId="0B267A69" w:rsidR="005F095A" w:rsidRPr="00F90723" w:rsidRDefault="00C42150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</w:rPr>
              <w:t>0.</w:t>
            </w:r>
            <w:r w:rsidR="008F68B3">
              <w:rPr>
                <w:rFonts w:ascii="Book Antiqua" w:hAnsi="Book Antiqua" w:cs="Arial"/>
                <w:sz w:val="21"/>
                <w:szCs w:val="21"/>
              </w:rPr>
              <w:t>0</w:t>
            </w:r>
            <w:r w:rsidR="00167B13">
              <w:rPr>
                <w:rFonts w:ascii="Book Antiqua" w:hAnsi="Book Antiqua" w:cs="Arial"/>
                <w:sz w:val="21"/>
                <w:szCs w:val="21"/>
              </w:rPr>
              <w:t>1</w:t>
            </w:r>
            <w:r w:rsidR="005F095A" w:rsidRPr="00F90723">
              <w:rPr>
                <w:rFonts w:ascii="Book Antiqua" w:hAnsi="Book Antiqua" w:cs="Arial"/>
                <w:sz w:val="21"/>
                <w:szCs w:val="21"/>
              </w:rPr>
              <w:t>%</w:t>
            </w:r>
          </w:p>
          <w:p w14:paraId="1FD58628" w14:textId="77777777" w:rsidR="00B3720F" w:rsidRPr="00F90723" w:rsidRDefault="00B3720F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1179FC4E" w14:textId="1630DC22" w:rsidR="003F62D6" w:rsidRPr="00F90723" w:rsidRDefault="003F62D6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</w:tc>
        <w:tc>
          <w:tcPr>
            <w:tcW w:w="18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414BBF" w14:textId="77777777" w:rsidR="005B1101" w:rsidRPr="00F90723" w:rsidRDefault="005B1101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</w:p>
          <w:p w14:paraId="2B78F9F6" w14:textId="77777777" w:rsidR="004B32A4" w:rsidRDefault="004B32A4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</w:p>
          <w:p w14:paraId="2E3D8915" w14:textId="6F97BEA0" w:rsidR="005B1101" w:rsidRPr="00F90723" w:rsidRDefault="005B1101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  <w:lang w:val="it-IT"/>
              </w:rPr>
              <w:t>NA</w:t>
            </w:r>
          </w:p>
          <w:p w14:paraId="09C0C944" w14:textId="77777777" w:rsidR="005B1101" w:rsidRPr="00F90723" w:rsidRDefault="005B1101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</w:p>
          <w:p w14:paraId="43F5F8FD" w14:textId="77777777" w:rsidR="005B1101" w:rsidRPr="00F90723" w:rsidRDefault="005B1101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  <w:lang w:val="it-IT"/>
              </w:rPr>
              <w:t>NIL</w:t>
            </w:r>
          </w:p>
          <w:p w14:paraId="4E5DE018" w14:textId="77777777" w:rsidR="005B1101" w:rsidRPr="00F90723" w:rsidRDefault="005B1101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</w:p>
          <w:p w14:paraId="026ADEED" w14:textId="77777777" w:rsidR="005B1101" w:rsidRPr="00F90723" w:rsidRDefault="005B1101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</w:p>
          <w:p w14:paraId="58F6D448" w14:textId="77777777" w:rsidR="005B1101" w:rsidRPr="00F90723" w:rsidRDefault="005B1101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  <w:lang w:val="it-IT"/>
              </w:rPr>
              <w:t>NIL</w:t>
            </w:r>
          </w:p>
          <w:p w14:paraId="103AB21E" w14:textId="77777777" w:rsidR="005B1101" w:rsidRPr="00F90723" w:rsidRDefault="005B1101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</w:p>
          <w:p w14:paraId="36CFD8DA" w14:textId="77777777" w:rsidR="005B1101" w:rsidRPr="00F90723" w:rsidRDefault="005B1101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</w:p>
          <w:p w14:paraId="5EBF06A0" w14:textId="27F17C0A" w:rsidR="005B1101" w:rsidRPr="00F90723" w:rsidRDefault="005B1101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  <w:lang w:val="it-IT"/>
              </w:rPr>
              <w:t>NIL</w:t>
            </w:r>
          </w:p>
          <w:p w14:paraId="616E0363" w14:textId="77777777" w:rsidR="005B1101" w:rsidRPr="00F90723" w:rsidRDefault="005B1101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</w:p>
          <w:p w14:paraId="0DEFA88D" w14:textId="77777777" w:rsidR="005B1101" w:rsidRDefault="005B1101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  <w:lang w:val="it-IT"/>
              </w:rPr>
              <w:t>NA</w:t>
            </w:r>
          </w:p>
          <w:p w14:paraId="0FD0ECE5" w14:textId="06C7BB7A" w:rsidR="004B32A4" w:rsidRPr="00F90723" w:rsidRDefault="004B32A4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</w:p>
        </w:tc>
      </w:tr>
      <w:tr w:rsidR="00F90723" w:rsidRPr="001C7A94" w14:paraId="68100042" w14:textId="77777777" w:rsidTr="006C20DA">
        <w:trPr>
          <w:gridBefore w:val="1"/>
          <w:wBefore w:w="9" w:type="dxa"/>
          <w:trHeight w:hRule="exact" w:val="4270"/>
        </w:trPr>
        <w:tc>
          <w:tcPr>
            <w:tcW w:w="44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70F1F4" w14:textId="3E21D608" w:rsidR="00F90723" w:rsidRDefault="00057CA1" w:rsidP="004B32A4">
            <w:pPr>
              <w:ind w:left="100"/>
              <w:rPr>
                <w:rFonts w:ascii="Book Antiqua" w:eastAsia="Arial" w:hAnsi="Book Antiqua" w:cs="Arial"/>
                <w:b/>
                <w:sz w:val="21"/>
                <w:szCs w:val="21"/>
              </w:rPr>
            </w:pPr>
            <w:r>
              <w:rPr>
                <w:rFonts w:ascii="Book Antiqua" w:eastAsia="Arial" w:hAnsi="Book Antiqua" w:cs="Arial"/>
                <w:b/>
                <w:sz w:val="21"/>
                <w:szCs w:val="21"/>
              </w:rPr>
              <w:lastRenderedPageBreak/>
              <w:t xml:space="preserve">After the acquisition </w:t>
            </w:r>
            <w:r w:rsidR="00F90723" w:rsidRPr="00F90723">
              <w:rPr>
                <w:rFonts w:ascii="Book Antiqua" w:eastAsia="Arial" w:hAnsi="Book Antiqua" w:cs="Arial"/>
                <w:b/>
                <w:sz w:val="21"/>
                <w:szCs w:val="21"/>
              </w:rPr>
              <w:t>holding of</w:t>
            </w:r>
            <w:r>
              <w:rPr>
                <w:rFonts w:ascii="Book Antiqua" w:eastAsia="Arial" w:hAnsi="Book Antiqua" w:cs="Arial"/>
                <w:b/>
                <w:sz w:val="21"/>
                <w:szCs w:val="21"/>
              </w:rPr>
              <w:t xml:space="preserve"> the </w:t>
            </w:r>
            <w:r w:rsidRPr="00057CA1">
              <w:rPr>
                <w:rFonts w:ascii="Book Antiqua" w:eastAsia="Arial" w:hAnsi="Book Antiqua" w:cs="Arial"/>
                <w:b/>
                <w:sz w:val="21"/>
                <w:szCs w:val="21"/>
              </w:rPr>
              <w:t>acquirer along with PACs of</w:t>
            </w:r>
            <w:r w:rsidR="00F90723" w:rsidRPr="00F90723">
              <w:rPr>
                <w:rFonts w:ascii="Book Antiqua" w:eastAsia="Arial" w:hAnsi="Book Antiqua" w:cs="Arial"/>
                <w:b/>
                <w:sz w:val="21"/>
                <w:szCs w:val="21"/>
              </w:rPr>
              <w:t>:</w:t>
            </w:r>
          </w:p>
          <w:p w14:paraId="69EC3624" w14:textId="77777777" w:rsidR="004B32A4" w:rsidRPr="00F90723" w:rsidRDefault="004B32A4" w:rsidP="004B32A4">
            <w:pPr>
              <w:ind w:left="100"/>
              <w:rPr>
                <w:rFonts w:ascii="Book Antiqua" w:eastAsia="Arial" w:hAnsi="Book Antiqua" w:cs="Arial"/>
                <w:b/>
                <w:sz w:val="21"/>
                <w:szCs w:val="21"/>
              </w:rPr>
            </w:pPr>
          </w:p>
          <w:p w14:paraId="41EDA9FF" w14:textId="559F83A3" w:rsidR="00D3730D" w:rsidRDefault="00F90723" w:rsidP="004B32A4">
            <w:pPr>
              <w:ind w:left="100"/>
              <w:rPr>
                <w:rFonts w:ascii="Book Antiqua" w:eastAsia="Arial" w:hAnsi="Book Antiqua" w:cs="Arial"/>
                <w:bCs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bCs/>
                <w:sz w:val="21"/>
                <w:szCs w:val="21"/>
              </w:rPr>
              <w:t>a) Shares   carrying   voting   rights acquired</w:t>
            </w:r>
          </w:p>
          <w:p w14:paraId="59D46012" w14:textId="77777777" w:rsidR="006C20DA" w:rsidRPr="00F90723" w:rsidRDefault="006C20DA" w:rsidP="004B32A4">
            <w:pPr>
              <w:ind w:left="100"/>
              <w:rPr>
                <w:rFonts w:ascii="Book Antiqua" w:eastAsia="Arial" w:hAnsi="Book Antiqua" w:cs="Arial"/>
                <w:bCs/>
                <w:sz w:val="21"/>
                <w:szCs w:val="21"/>
              </w:rPr>
            </w:pPr>
          </w:p>
          <w:p w14:paraId="29803714" w14:textId="7C7DDF98" w:rsidR="00F90723" w:rsidRDefault="00D3730D" w:rsidP="004B32A4">
            <w:pPr>
              <w:ind w:left="100"/>
              <w:rPr>
                <w:rFonts w:ascii="Book Antiqua" w:eastAsia="Arial" w:hAnsi="Book Antiqua" w:cs="Arial"/>
                <w:bCs/>
                <w:sz w:val="21"/>
                <w:szCs w:val="21"/>
              </w:rPr>
            </w:pPr>
            <w:r>
              <w:rPr>
                <w:rFonts w:ascii="Book Antiqua" w:eastAsia="Arial" w:hAnsi="Book Antiqua" w:cs="Arial"/>
                <w:bCs/>
                <w:sz w:val="21"/>
                <w:szCs w:val="21"/>
              </w:rPr>
              <w:t>b</w:t>
            </w:r>
            <w:proofErr w:type="gramStart"/>
            <w:r w:rsidR="00F90723" w:rsidRPr="00F90723">
              <w:rPr>
                <w:rFonts w:ascii="Book Antiqua" w:eastAsia="Arial" w:hAnsi="Book Antiqua" w:cs="Arial"/>
                <w:bCs/>
                <w:sz w:val="21"/>
                <w:szCs w:val="21"/>
              </w:rPr>
              <w:t>)  VRs</w:t>
            </w:r>
            <w:proofErr w:type="gramEnd"/>
            <w:r w:rsidR="00F90723" w:rsidRPr="00F90723">
              <w:rPr>
                <w:rFonts w:ascii="Book Antiqua" w:eastAsia="Arial" w:hAnsi="Book Antiqua" w:cs="Arial"/>
                <w:bCs/>
                <w:sz w:val="21"/>
                <w:szCs w:val="21"/>
              </w:rPr>
              <w:t xml:space="preserve"> otherwise than by</w:t>
            </w:r>
            <w:r>
              <w:rPr>
                <w:rFonts w:ascii="Book Antiqua" w:eastAsia="Arial" w:hAnsi="Book Antiqua" w:cs="Arial"/>
                <w:bCs/>
                <w:sz w:val="21"/>
                <w:szCs w:val="21"/>
              </w:rPr>
              <w:t xml:space="preserve"> equity</w:t>
            </w:r>
            <w:r w:rsidR="00F90723" w:rsidRPr="00F90723">
              <w:rPr>
                <w:rFonts w:ascii="Book Antiqua" w:eastAsia="Arial" w:hAnsi="Book Antiqua" w:cs="Arial"/>
                <w:bCs/>
                <w:sz w:val="21"/>
                <w:szCs w:val="21"/>
              </w:rPr>
              <w:t xml:space="preserve"> shares</w:t>
            </w:r>
          </w:p>
          <w:p w14:paraId="2455805F" w14:textId="77777777" w:rsidR="006C20DA" w:rsidRPr="00F90723" w:rsidRDefault="006C20DA" w:rsidP="004B32A4">
            <w:pPr>
              <w:ind w:left="100"/>
              <w:rPr>
                <w:rFonts w:ascii="Book Antiqua" w:eastAsia="Arial" w:hAnsi="Book Antiqua" w:cs="Arial"/>
                <w:bCs/>
                <w:sz w:val="21"/>
                <w:szCs w:val="21"/>
              </w:rPr>
            </w:pPr>
          </w:p>
          <w:p w14:paraId="36CDB130" w14:textId="470D7440" w:rsidR="00F90723" w:rsidRDefault="007C127A" w:rsidP="004B32A4">
            <w:pPr>
              <w:ind w:left="100"/>
              <w:rPr>
                <w:rFonts w:ascii="Book Antiqua" w:eastAsia="Arial" w:hAnsi="Book Antiqua" w:cs="Arial"/>
                <w:bCs/>
                <w:sz w:val="21"/>
                <w:szCs w:val="21"/>
              </w:rPr>
            </w:pPr>
            <w:r>
              <w:rPr>
                <w:rFonts w:ascii="Book Antiqua" w:eastAsia="Arial" w:hAnsi="Book Antiqua" w:cs="Arial"/>
                <w:bCs/>
                <w:sz w:val="21"/>
                <w:szCs w:val="21"/>
              </w:rPr>
              <w:t>c</w:t>
            </w:r>
            <w:proofErr w:type="gramStart"/>
            <w:r w:rsidR="00F90723" w:rsidRPr="00F90723">
              <w:rPr>
                <w:rFonts w:ascii="Book Antiqua" w:eastAsia="Arial" w:hAnsi="Book Antiqua" w:cs="Arial"/>
                <w:bCs/>
                <w:sz w:val="21"/>
                <w:szCs w:val="21"/>
              </w:rPr>
              <w:t>)  Warrants</w:t>
            </w:r>
            <w:proofErr w:type="gramEnd"/>
            <w:r w:rsidR="00F90723" w:rsidRPr="00F90723">
              <w:rPr>
                <w:rFonts w:ascii="Book Antiqua" w:eastAsia="Arial" w:hAnsi="Book Antiqua" w:cs="Arial"/>
                <w:bCs/>
                <w:sz w:val="21"/>
                <w:szCs w:val="21"/>
              </w:rPr>
              <w:t xml:space="preserve"> / convertible securities / any other instrument that entitles the acquirer to receive shares carrying voting rights in the TC (specify holding in each category) after acquisition</w:t>
            </w:r>
          </w:p>
          <w:p w14:paraId="03F7D1D8" w14:textId="3F79B601" w:rsidR="00D3730D" w:rsidRPr="00F90723" w:rsidRDefault="00D3730D" w:rsidP="004B32A4">
            <w:pPr>
              <w:ind w:left="100"/>
              <w:rPr>
                <w:rFonts w:ascii="Book Antiqua" w:eastAsia="Arial" w:hAnsi="Book Antiqua" w:cs="Arial"/>
                <w:bCs/>
                <w:sz w:val="21"/>
                <w:szCs w:val="21"/>
              </w:rPr>
            </w:pPr>
            <w:r>
              <w:rPr>
                <w:rFonts w:ascii="Book Antiqua" w:eastAsia="Arial" w:hAnsi="Book Antiqua" w:cs="Arial"/>
                <w:bCs/>
                <w:sz w:val="21"/>
                <w:szCs w:val="21"/>
              </w:rPr>
              <w:t xml:space="preserve">d) Shares in the nature of </w:t>
            </w:r>
            <w:r w:rsidRPr="00D3730D">
              <w:rPr>
                <w:rFonts w:ascii="Book Antiqua" w:eastAsia="Arial" w:hAnsi="Book Antiqua" w:cs="Arial"/>
                <w:bCs/>
                <w:sz w:val="21"/>
                <w:szCs w:val="21"/>
              </w:rPr>
              <w:t>encumbrance (pledge/ lien/ non</w:t>
            </w:r>
            <w:r>
              <w:rPr>
                <w:rFonts w:ascii="Book Antiqua" w:eastAsia="Arial" w:hAnsi="Book Antiqua" w:cs="Arial"/>
                <w:bCs/>
                <w:sz w:val="21"/>
                <w:szCs w:val="21"/>
              </w:rPr>
              <w:t>-</w:t>
            </w:r>
            <w:r w:rsidRPr="00D3730D">
              <w:rPr>
                <w:rFonts w:ascii="Book Antiqua" w:eastAsia="Arial" w:hAnsi="Book Antiqua" w:cs="Arial"/>
                <w:bCs/>
                <w:sz w:val="21"/>
                <w:szCs w:val="21"/>
              </w:rPr>
              <w:t>disposal undertaking/ others)</w:t>
            </w:r>
          </w:p>
          <w:p w14:paraId="0C135DC0" w14:textId="77777777" w:rsidR="00F90723" w:rsidRPr="001C7A94" w:rsidRDefault="00F90723" w:rsidP="004B32A4">
            <w:pPr>
              <w:ind w:left="100"/>
              <w:rPr>
                <w:rFonts w:ascii="Book Antiqua" w:eastAsia="Arial" w:hAnsi="Book Antiqua" w:cs="Arial"/>
                <w:b/>
                <w:sz w:val="21"/>
                <w:szCs w:val="21"/>
                <w:lang w:val="pt-PT"/>
              </w:rPr>
            </w:pPr>
            <w:r w:rsidRPr="001C7A94">
              <w:rPr>
                <w:rFonts w:ascii="Book Antiqua" w:eastAsia="Arial" w:hAnsi="Book Antiqua" w:cs="Arial"/>
                <w:bCs/>
                <w:sz w:val="21"/>
                <w:szCs w:val="21"/>
                <w:lang w:val="pt-PT"/>
              </w:rPr>
              <w:t>e)  Total (a+b+c+d)</w:t>
            </w:r>
          </w:p>
        </w:tc>
        <w:tc>
          <w:tcPr>
            <w:tcW w:w="14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004406" w14:textId="77777777" w:rsidR="00F90723" w:rsidRPr="001C7A94" w:rsidRDefault="00F90723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pt-PT"/>
              </w:rPr>
            </w:pPr>
          </w:p>
          <w:p w14:paraId="263D023C" w14:textId="77777777" w:rsidR="004B32A4" w:rsidRPr="001C7A94" w:rsidRDefault="004B32A4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pt-PT"/>
              </w:rPr>
            </w:pPr>
          </w:p>
          <w:p w14:paraId="7FC044E0" w14:textId="77777777" w:rsidR="004B32A4" w:rsidRPr="001C7A94" w:rsidRDefault="004B32A4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pt-PT"/>
              </w:rPr>
            </w:pPr>
          </w:p>
          <w:p w14:paraId="36CD4BCA" w14:textId="368438AF" w:rsidR="00F90723" w:rsidRPr="00F90723" w:rsidRDefault="00F27B90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>
              <w:rPr>
                <w:rFonts w:ascii="Book Antiqua" w:hAnsi="Book Antiqua" w:cs="Arial"/>
                <w:sz w:val="21"/>
                <w:szCs w:val="21"/>
              </w:rPr>
              <w:t>3,</w:t>
            </w:r>
            <w:r w:rsidR="00167B13">
              <w:rPr>
                <w:rFonts w:ascii="Book Antiqua" w:hAnsi="Book Antiqua" w:cs="Arial"/>
                <w:sz w:val="21"/>
                <w:szCs w:val="21"/>
              </w:rPr>
              <w:t>74,02,174</w:t>
            </w:r>
          </w:p>
          <w:p w14:paraId="337E7C03" w14:textId="77777777" w:rsidR="006C20DA" w:rsidRDefault="006C20DA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1B3E2288" w14:textId="43767BF7" w:rsidR="00F90723" w:rsidRDefault="00F90723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</w:rPr>
              <w:t>NIL</w:t>
            </w:r>
          </w:p>
          <w:p w14:paraId="0BD0A1F4" w14:textId="77777777" w:rsidR="006C20DA" w:rsidRDefault="006C20DA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2FDA9A01" w14:textId="77777777" w:rsidR="006C20DA" w:rsidRDefault="006C20DA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05548BAF" w14:textId="78BAC313" w:rsidR="007C127A" w:rsidRPr="00F90723" w:rsidRDefault="007C127A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>
              <w:rPr>
                <w:rFonts w:ascii="Book Antiqua" w:hAnsi="Book Antiqua" w:cs="Arial"/>
                <w:sz w:val="21"/>
                <w:szCs w:val="21"/>
              </w:rPr>
              <w:t>NIL</w:t>
            </w:r>
          </w:p>
          <w:p w14:paraId="39BF8390" w14:textId="77777777" w:rsidR="00F90723" w:rsidRPr="00F90723" w:rsidRDefault="00F90723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6A31A13A" w14:textId="77777777" w:rsidR="007C127A" w:rsidRDefault="007C127A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0D031014" w14:textId="77777777" w:rsidR="007C127A" w:rsidRDefault="007C127A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498C9938" w14:textId="77777777" w:rsidR="007C127A" w:rsidRDefault="007C127A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03270215" w14:textId="77777777" w:rsidR="00F90723" w:rsidRPr="00F90723" w:rsidRDefault="00F90723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</w:rPr>
              <w:t>NIL</w:t>
            </w:r>
          </w:p>
          <w:p w14:paraId="6DE30C0A" w14:textId="77777777" w:rsidR="00F90723" w:rsidRDefault="00F90723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70DA3D6C" w14:textId="3803137F" w:rsidR="00E9731C" w:rsidRPr="00F90723" w:rsidRDefault="006C20DA" w:rsidP="006C20DA">
            <w:pPr>
              <w:rPr>
                <w:rFonts w:ascii="Book Antiqua" w:hAnsi="Book Antiqua" w:cs="Arial"/>
                <w:sz w:val="21"/>
                <w:szCs w:val="21"/>
              </w:rPr>
            </w:pPr>
            <w:r>
              <w:rPr>
                <w:rFonts w:ascii="Book Antiqua" w:hAnsi="Book Antiqua" w:cs="Arial"/>
                <w:sz w:val="21"/>
                <w:szCs w:val="21"/>
              </w:rPr>
              <w:t xml:space="preserve">  </w:t>
            </w:r>
            <w:r w:rsidR="00E9731C">
              <w:rPr>
                <w:rFonts w:ascii="Book Antiqua" w:hAnsi="Book Antiqua" w:cs="Arial"/>
                <w:sz w:val="21"/>
                <w:szCs w:val="21"/>
              </w:rPr>
              <w:t>3,74,02,174</w:t>
            </w:r>
          </w:p>
          <w:p w14:paraId="700E3229" w14:textId="48E985F9" w:rsidR="00F90723" w:rsidRPr="00F90723" w:rsidRDefault="00F90723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</w:tc>
        <w:tc>
          <w:tcPr>
            <w:tcW w:w="174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A7541D" w14:textId="77777777" w:rsidR="00F90723" w:rsidRPr="00F90723" w:rsidRDefault="00F90723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39AD61F2" w14:textId="77777777" w:rsidR="004B32A4" w:rsidRDefault="004B32A4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5E364DAF" w14:textId="77777777" w:rsidR="004B32A4" w:rsidRDefault="004B32A4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4D565920" w14:textId="713CB2AA" w:rsidR="00F90723" w:rsidRPr="00F90723" w:rsidRDefault="00F27B90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>
              <w:rPr>
                <w:rFonts w:ascii="Book Antiqua" w:hAnsi="Book Antiqua" w:cs="Arial"/>
                <w:sz w:val="21"/>
                <w:szCs w:val="21"/>
              </w:rPr>
              <w:t>35.</w:t>
            </w:r>
            <w:r w:rsidR="00E9731C">
              <w:rPr>
                <w:rFonts w:ascii="Book Antiqua" w:hAnsi="Book Antiqua" w:cs="Arial"/>
                <w:sz w:val="21"/>
                <w:szCs w:val="21"/>
              </w:rPr>
              <w:t>3</w:t>
            </w:r>
            <w:r>
              <w:rPr>
                <w:rFonts w:ascii="Book Antiqua" w:hAnsi="Book Antiqua" w:cs="Arial"/>
                <w:sz w:val="21"/>
                <w:szCs w:val="21"/>
              </w:rPr>
              <w:t>5</w:t>
            </w:r>
            <w:r w:rsidR="007C127A" w:rsidRPr="00F90723">
              <w:rPr>
                <w:rFonts w:ascii="Book Antiqua" w:hAnsi="Book Antiqua" w:cs="Arial"/>
                <w:sz w:val="21"/>
                <w:szCs w:val="21"/>
              </w:rPr>
              <w:t>%</w:t>
            </w:r>
          </w:p>
          <w:p w14:paraId="3A1D4BAC" w14:textId="77777777" w:rsidR="006C20DA" w:rsidRDefault="006C20DA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04A60CD3" w14:textId="16684B4B" w:rsidR="00F90723" w:rsidRDefault="00F90723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</w:rPr>
              <w:t>NIL</w:t>
            </w:r>
          </w:p>
          <w:p w14:paraId="3B668ECB" w14:textId="77777777" w:rsidR="006C20DA" w:rsidRDefault="006C20DA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5602DCE8" w14:textId="77777777" w:rsidR="006C20DA" w:rsidRDefault="006C20DA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76DAAEDB" w14:textId="39B7AA09" w:rsidR="007C127A" w:rsidRPr="00F90723" w:rsidRDefault="007C127A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>
              <w:rPr>
                <w:rFonts w:ascii="Book Antiqua" w:hAnsi="Book Antiqua" w:cs="Arial"/>
                <w:sz w:val="21"/>
                <w:szCs w:val="21"/>
              </w:rPr>
              <w:t>NIL</w:t>
            </w:r>
          </w:p>
          <w:p w14:paraId="7146B937" w14:textId="77777777" w:rsidR="00F90723" w:rsidRPr="00F90723" w:rsidRDefault="00F90723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31DEDDE6" w14:textId="77777777" w:rsidR="007C127A" w:rsidRDefault="007C127A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4DF39140" w14:textId="77777777" w:rsidR="007C127A" w:rsidRDefault="007C127A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14183625" w14:textId="77777777" w:rsidR="007C127A" w:rsidRDefault="007C127A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413C6685" w14:textId="77777777" w:rsidR="00F90723" w:rsidRPr="00F90723" w:rsidRDefault="00F90723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</w:rPr>
              <w:t>NIL</w:t>
            </w:r>
          </w:p>
          <w:p w14:paraId="4535D9C1" w14:textId="77777777" w:rsidR="00F90723" w:rsidRPr="00F90723" w:rsidRDefault="00F90723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4C3807C9" w14:textId="550D9C6C" w:rsidR="007C127A" w:rsidRPr="00F90723" w:rsidRDefault="00F27B90" w:rsidP="006C20DA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>
              <w:rPr>
                <w:rFonts w:ascii="Book Antiqua" w:hAnsi="Book Antiqua" w:cs="Arial"/>
                <w:sz w:val="21"/>
                <w:szCs w:val="21"/>
              </w:rPr>
              <w:t>35.</w:t>
            </w:r>
            <w:r w:rsidR="00E9731C">
              <w:rPr>
                <w:rFonts w:ascii="Book Antiqua" w:hAnsi="Book Antiqua" w:cs="Arial"/>
                <w:sz w:val="21"/>
                <w:szCs w:val="21"/>
              </w:rPr>
              <w:t>35%</w:t>
            </w:r>
          </w:p>
          <w:p w14:paraId="219A9F11" w14:textId="77777777" w:rsidR="00F90723" w:rsidRPr="00F90723" w:rsidRDefault="00F90723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  <w:p w14:paraId="43D5238C" w14:textId="77777777" w:rsidR="00F90723" w:rsidRPr="00F90723" w:rsidRDefault="00F90723" w:rsidP="004B32A4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</w:tc>
        <w:tc>
          <w:tcPr>
            <w:tcW w:w="189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C17990" w14:textId="77777777" w:rsidR="00F90723" w:rsidRPr="00F90723" w:rsidRDefault="00F90723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</w:p>
          <w:p w14:paraId="6E6C7706" w14:textId="77777777" w:rsidR="004B32A4" w:rsidRDefault="004B32A4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</w:p>
          <w:p w14:paraId="4A9B8DA6" w14:textId="77777777" w:rsidR="004B32A4" w:rsidRDefault="004B32A4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</w:p>
          <w:p w14:paraId="3EEB49E0" w14:textId="644F206B" w:rsidR="00F90723" w:rsidRPr="00F90723" w:rsidRDefault="004B32A4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  <w:r>
              <w:rPr>
                <w:rFonts w:ascii="Book Antiqua" w:hAnsi="Book Antiqua" w:cs="Arial"/>
                <w:sz w:val="21"/>
                <w:szCs w:val="21"/>
                <w:lang w:val="it-IT"/>
              </w:rPr>
              <w:t>NA</w:t>
            </w:r>
          </w:p>
          <w:p w14:paraId="6799E358" w14:textId="77777777" w:rsidR="006C20DA" w:rsidRDefault="006C20DA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</w:p>
          <w:p w14:paraId="63207E5C" w14:textId="10ECCDA5" w:rsidR="00F90723" w:rsidRDefault="00F90723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  <w:lang w:val="it-IT"/>
              </w:rPr>
              <w:t>NIL</w:t>
            </w:r>
          </w:p>
          <w:p w14:paraId="2F220172" w14:textId="77777777" w:rsidR="006C20DA" w:rsidRDefault="006C20DA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</w:p>
          <w:p w14:paraId="492E3538" w14:textId="77777777" w:rsidR="006C20DA" w:rsidRDefault="006C20DA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</w:p>
          <w:p w14:paraId="560A73AC" w14:textId="26DEB764" w:rsidR="007C127A" w:rsidRPr="00F90723" w:rsidRDefault="007C127A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  <w:r>
              <w:rPr>
                <w:rFonts w:ascii="Book Antiqua" w:hAnsi="Book Antiqua" w:cs="Arial"/>
                <w:sz w:val="21"/>
                <w:szCs w:val="21"/>
                <w:lang w:val="it-IT"/>
              </w:rPr>
              <w:t>NIL</w:t>
            </w:r>
          </w:p>
          <w:p w14:paraId="709C7758" w14:textId="77777777" w:rsidR="00F90723" w:rsidRPr="00F90723" w:rsidRDefault="00F90723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</w:p>
          <w:p w14:paraId="0E0C6D14" w14:textId="77777777" w:rsidR="00F90723" w:rsidRPr="00F90723" w:rsidRDefault="00F90723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</w:p>
          <w:p w14:paraId="4AEB308D" w14:textId="77777777" w:rsidR="00F90723" w:rsidRPr="00F90723" w:rsidRDefault="00F90723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</w:p>
          <w:p w14:paraId="4060DCCA" w14:textId="77777777" w:rsidR="007C127A" w:rsidRDefault="007C127A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</w:p>
          <w:p w14:paraId="3BB25ED9" w14:textId="786442F8" w:rsidR="00F90723" w:rsidRPr="00F90723" w:rsidRDefault="00F90723" w:rsidP="004B32A4">
            <w:pPr>
              <w:jc w:val="center"/>
              <w:rPr>
                <w:rFonts w:ascii="Book Antiqua" w:hAnsi="Book Antiqua" w:cs="Arial"/>
                <w:sz w:val="21"/>
                <w:szCs w:val="21"/>
                <w:lang w:val="it-IT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  <w:lang w:val="it-IT"/>
              </w:rPr>
              <w:t>N</w:t>
            </w:r>
            <w:r w:rsidR="004B32A4">
              <w:rPr>
                <w:rFonts w:ascii="Book Antiqua" w:hAnsi="Book Antiqua" w:cs="Arial"/>
                <w:sz w:val="21"/>
                <w:szCs w:val="21"/>
                <w:lang w:val="it-IT"/>
              </w:rPr>
              <w:t>IL</w:t>
            </w:r>
          </w:p>
          <w:p w14:paraId="53827CCF" w14:textId="77777777" w:rsidR="004B32A4" w:rsidRDefault="004B32A4" w:rsidP="004B32A4">
            <w:pPr>
              <w:rPr>
                <w:rFonts w:ascii="Book Antiqua" w:hAnsi="Book Antiqua" w:cs="Arial"/>
                <w:sz w:val="21"/>
                <w:szCs w:val="21"/>
                <w:lang w:val="it-IT"/>
              </w:rPr>
            </w:pPr>
          </w:p>
          <w:p w14:paraId="44ED8B91" w14:textId="0CBC8089" w:rsidR="004B32A4" w:rsidRPr="004B32A4" w:rsidRDefault="006C20DA" w:rsidP="004B32A4">
            <w:pPr>
              <w:ind w:firstLine="720"/>
              <w:rPr>
                <w:rFonts w:ascii="Book Antiqua" w:hAnsi="Book Antiqua" w:cs="Arial"/>
                <w:sz w:val="21"/>
                <w:szCs w:val="21"/>
                <w:lang w:val="it-IT"/>
              </w:rPr>
            </w:pPr>
            <w:r>
              <w:rPr>
                <w:rFonts w:ascii="Book Antiqua" w:hAnsi="Book Antiqua" w:cs="Arial"/>
                <w:sz w:val="21"/>
                <w:szCs w:val="21"/>
                <w:lang w:val="it-IT"/>
              </w:rPr>
              <w:t xml:space="preserve"> </w:t>
            </w:r>
            <w:r w:rsidR="004B32A4">
              <w:rPr>
                <w:rFonts w:ascii="Book Antiqua" w:hAnsi="Book Antiqua" w:cs="Arial"/>
                <w:sz w:val="21"/>
                <w:szCs w:val="21"/>
                <w:lang w:val="it-IT"/>
              </w:rPr>
              <w:t>NA</w:t>
            </w:r>
          </w:p>
        </w:tc>
      </w:tr>
      <w:tr w:rsidR="00F90723" w:rsidRPr="00F90723" w14:paraId="28FF4884" w14:textId="77777777" w:rsidTr="004B32A4">
        <w:trPr>
          <w:gridBefore w:val="1"/>
          <w:wBefore w:w="9" w:type="dxa"/>
          <w:trHeight w:hRule="exact" w:val="920"/>
        </w:trPr>
        <w:tc>
          <w:tcPr>
            <w:tcW w:w="44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6C1DD" w14:textId="63125897" w:rsidR="00F90723" w:rsidRPr="00F90723" w:rsidRDefault="00F90723" w:rsidP="004B32A4">
            <w:pPr>
              <w:spacing w:before="9"/>
              <w:ind w:left="100" w:right="57"/>
              <w:jc w:val="both"/>
              <w:rPr>
                <w:rFonts w:ascii="Book Antiqua" w:eastAsia="Arial" w:hAnsi="Book Antiqua" w:cs="Arial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M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od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f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q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u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is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ti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n (e.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g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. 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p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n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ma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rket</w:t>
            </w:r>
            <w:r w:rsidRPr="00F90723">
              <w:rPr>
                <w:rFonts w:ascii="Book Antiqua" w:eastAsia="Arial" w:hAnsi="Book Antiqua" w:cs="Arial"/>
                <w:spacing w:val="-13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/</w:t>
            </w:r>
            <w:r w:rsidRPr="00F90723">
              <w:rPr>
                <w:rFonts w:ascii="Book Antiqua" w:eastAsia="Arial" w:hAnsi="Book Antiqua" w:cs="Arial"/>
                <w:spacing w:val="-11"/>
                <w:sz w:val="21"/>
                <w:szCs w:val="21"/>
              </w:rPr>
              <w:t xml:space="preserve"> </w:t>
            </w:r>
            <w:proofErr w:type="gramStart"/>
            <w:r w:rsidRPr="00D92BBC">
              <w:rPr>
                <w:rFonts w:ascii="Book Antiqua" w:eastAsia="Arial" w:hAnsi="Book Antiqua" w:cs="Arial"/>
                <w:strike/>
                <w:spacing w:val="-1"/>
                <w:sz w:val="21"/>
                <w:szCs w:val="21"/>
              </w:rPr>
              <w:t>o</w:t>
            </w:r>
            <w:r w:rsidRPr="00D92BBC">
              <w:rPr>
                <w:rFonts w:ascii="Book Antiqua" w:eastAsia="Arial" w:hAnsi="Book Antiqua" w:cs="Arial"/>
                <w:strike/>
                <w:sz w:val="21"/>
                <w:szCs w:val="21"/>
              </w:rPr>
              <w:t>f</w:t>
            </w:r>
            <w:r w:rsidRPr="00D92BBC">
              <w:rPr>
                <w:rFonts w:ascii="Book Antiqua" w:eastAsia="Arial" w:hAnsi="Book Antiqua" w:cs="Arial"/>
                <w:strike/>
                <w:spacing w:val="4"/>
                <w:sz w:val="21"/>
                <w:szCs w:val="21"/>
              </w:rPr>
              <w:t>f</w:t>
            </w:r>
            <w:r w:rsidRPr="00D92BBC">
              <w:rPr>
                <w:rFonts w:ascii="Book Antiqua" w:eastAsia="Arial" w:hAnsi="Book Antiqua" w:cs="Arial"/>
                <w:strike/>
                <w:spacing w:val="-3"/>
                <w:sz w:val="21"/>
                <w:szCs w:val="21"/>
              </w:rPr>
              <w:t>-</w:t>
            </w:r>
            <w:r w:rsidRPr="00D92BBC">
              <w:rPr>
                <w:rFonts w:ascii="Book Antiqua" w:eastAsia="Arial" w:hAnsi="Book Antiqua" w:cs="Arial"/>
                <w:strike/>
                <w:spacing w:val="1"/>
                <w:sz w:val="21"/>
                <w:szCs w:val="21"/>
              </w:rPr>
              <w:t>ma</w:t>
            </w:r>
            <w:r w:rsidRPr="00D92BBC">
              <w:rPr>
                <w:rFonts w:ascii="Book Antiqua" w:eastAsia="Arial" w:hAnsi="Book Antiqua" w:cs="Arial"/>
                <w:strike/>
                <w:sz w:val="21"/>
                <w:szCs w:val="21"/>
              </w:rPr>
              <w:t>rket</w:t>
            </w:r>
            <w:proofErr w:type="gramEnd"/>
            <w:r w:rsidRPr="00D92BBC">
              <w:rPr>
                <w:rFonts w:ascii="Book Antiqua" w:eastAsia="Arial" w:hAnsi="Book Antiqua" w:cs="Arial"/>
                <w:strike/>
                <w:spacing w:val="-13"/>
                <w:sz w:val="21"/>
                <w:szCs w:val="21"/>
              </w:rPr>
              <w:t xml:space="preserve"> </w:t>
            </w:r>
            <w:r w:rsidRPr="00D92BBC">
              <w:rPr>
                <w:rFonts w:ascii="Book Antiqua" w:eastAsia="Arial" w:hAnsi="Book Antiqua" w:cs="Arial"/>
                <w:strike/>
                <w:sz w:val="21"/>
                <w:szCs w:val="21"/>
              </w:rPr>
              <w:t>/</w:t>
            </w:r>
            <w:r w:rsidRPr="00D92BBC">
              <w:rPr>
                <w:rFonts w:ascii="Book Antiqua" w:eastAsia="Arial" w:hAnsi="Book Antiqua" w:cs="Arial"/>
                <w:strike/>
                <w:spacing w:val="-11"/>
                <w:sz w:val="21"/>
                <w:szCs w:val="21"/>
              </w:rPr>
              <w:t xml:space="preserve"> </w:t>
            </w:r>
            <w:r w:rsidRPr="00D92BBC">
              <w:rPr>
                <w:rFonts w:ascii="Book Antiqua" w:eastAsia="Arial" w:hAnsi="Book Antiqua" w:cs="Arial"/>
                <w:strike/>
                <w:spacing w:val="1"/>
                <w:sz w:val="21"/>
                <w:szCs w:val="21"/>
              </w:rPr>
              <w:t>p</w:t>
            </w:r>
            <w:r w:rsidRPr="00D92BBC">
              <w:rPr>
                <w:rFonts w:ascii="Book Antiqua" w:eastAsia="Arial" w:hAnsi="Book Antiqua" w:cs="Arial"/>
                <w:strike/>
                <w:spacing w:val="-1"/>
                <w:sz w:val="21"/>
                <w:szCs w:val="21"/>
              </w:rPr>
              <w:t>u</w:t>
            </w:r>
            <w:r w:rsidRPr="00D92BBC">
              <w:rPr>
                <w:rFonts w:ascii="Book Antiqua" w:eastAsia="Arial" w:hAnsi="Book Antiqua" w:cs="Arial"/>
                <w:strike/>
                <w:spacing w:val="1"/>
                <w:sz w:val="21"/>
                <w:szCs w:val="21"/>
              </w:rPr>
              <w:t>b</w:t>
            </w:r>
            <w:r w:rsidRPr="00D92BBC">
              <w:rPr>
                <w:rFonts w:ascii="Book Antiqua" w:eastAsia="Arial" w:hAnsi="Book Antiqua" w:cs="Arial"/>
                <w:strike/>
                <w:sz w:val="21"/>
                <w:szCs w:val="21"/>
              </w:rPr>
              <w:t>l</w:t>
            </w:r>
            <w:r w:rsidRPr="00D92BBC">
              <w:rPr>
                <w:rFonts w:ascii="Book Antiqua" w:eastAsia="Arial" w:hAnsi="Book Antiqua" w:cs="Arial"/>
                <w:strike/>
                <w:spacing w:val="-1"/>
                <w:sz w:val="21"/>
                <w:szCs w:val="21"/>
              </w:rPr>
              <w:t>i</w:t>
            </w:r>
            <w:r w:rsidRPr="00D92BBC">
              <w:rPr>
                <w:rFonts w:ascii="Book Antiqua" w:eastAsia="Arial" w:hAnsi="Book Antiqua" w:cs="Arial"/>
                <w:strike/>
                <w:sz w:val="21"/>
                <w:szCs w:val="21"/>
              </w:rPr>
              <w:t>c</w:t>
            </w:r>
            <w:r w:rsidRPr="00D92BBC">
              <w:rPr>
                <w:rFonts w:ascii="Book Antiqua" w:eastAsia="Arial" w:hAnsi="Book Antiqua" w:cs="Arial"/>
                <w:strike/>
                <w:spacing w:val="-11"/>
                <w:sz w:val="21"/>
                <w:szCs w:val="21"/>
              </w:rPr>
              <w:t xml:space="preserve"> </w:t>
            </w:r>
            <w:r w:rsidRPr="00D92BBC">
              <w:rPr>
                <w:rFonts w:ascii="Book Antiqua" w:eastAsia="Arial" w:hAnsi="Book Antiqua" w:cs="Arial"/>
                <w:strike/>
                <w:sz w:val="21"/>
                <w:szCs w:val="21"/>
              </w:rPr>
              <w:t>issue</w:t>
            </w:r>
            <w:r w:rsidRPr="00D92BBC">
              <w:rPr>
                <w:rFonts w:ascii="Book Antiqua" w:eastAsia="Arial" w:hAnsi="Book Antiqua" w:cs="Arial"/>
                <w:strike/>
                <w:spacing w:val="-10"/>
                <w:sz w:val="21"/>
                <w:szCs w:val="21"/>
              </w:rPr>
              <w:t xml:space="preserve"> </w:t>
            </w:r>
            <w:r w:rsidRPr="00D92BBC">
              <w:rPr>
                <w:rFonts w:ascii="Book Antiqua" w:eastAsia="Arial" w:hAnsi="Book Antiqua" w:cs="Arial"/>
                <w:strike/>
                <w:sz w:val="21"/>
                <w:szCs w:val="21"/>
              </w:rPr>
              <w:t>/</w:t>
            </w:r>
            <w:r w:rsidRPr="00D92BBC">
              <w:rPr>
                <w:rFonts w:ascii="Book Antiqua" w:eastAsia="Arial" w:hAnsi="Book Antiqua" w:cs="Arial"/>
                <w:strike/>
                <w:spacing w:val="-11"/>
                <w:sz w:val="21"/>
                <w:szCs w:val="21"/>
              </w:rPr>
              <w:t xml:space="preserve"> </w:t>
            </w:r>
            <w:r w:rsidRPr="00D92BBC">
              <w:rPr>
                <w:rFonts w:ascii="Book Antiqua" w:eastAsia="Arial" w:hAnsi="Book Antiqua" w:cs="Arial"/>
                <w:strike/>
                <w:sz w:val="21"/>
                <w:szCs w:val="21"/>
              </w:rPr>
              <w:t>r</w:t>
            </w:r>
            <w:r w:rsidRPr="00D92BBC">
              <w:rPr>
                <w:rFonts w:ascii="Book Antiqua" w:eastAsia="Arial" w:hAnsi="Book Antiqua" w:cs="Arial"/>
                <w:strike/>
                <w:spacing w:val="-1"/>
                <w:sz w:val="21"/>
                <w:szCs w:val="21"/>
              </w:rPr>
              <w:t>ig</w:t>
            </w:r>
            <w:r w:rsidRPr="00D92BBC">
              <w:rPr>
                <w:rFonts w:ascii="Book Antiqua" w:eastAsia="Arial" w:hAnsi="Book Antiqua" w:cs="Arial"/>
                <w:strike/>
                <w:spacing w:val="1"/>
                <w:sz w:val="21"/>
                <w:szCs w:val="21"/>
              </w:rPr>
              <w:t>h</w:t>
            </w:r>
            <w:r w:rsidRPr="00D92BBC">
              <w:rPr>
                <w:rFonts w:ascii="Book Antiqua" w:eastAsia="Arial" w:hAnsi="Book Antiqua" w:cs="Arial"/>
                <w:strike/>
                <w:sz w:val="21"/>
                <w:szCs w:val="21"/>
              </w:rPr>
              <w:t>ts issue</w:t>
            </w:r>
            <w:r w:rsidRPr="00D92BBC">
              <w:rPr>
                <w:rFonts w:ascii="Book Antiqua" w:eastAsia="Arial" w:hAnsi="Book Antiqua" w:cs="Arial"/>
                <w:strike/>
                <w:spacing w:val="2"/>
                <w:sz w:val="21"/>
                <w:szCs w:val="21"/>
              </w:rPr>
              <w:t xml:space="preserve"> </w:t>
            </w:r>
            <w:r w:rsidRPr="00D92BBC">
              <w:rPr>
                <w:rFonts w:ascii="Book Antiqua" w:eastAsia="Arial" w:hAnsi="Book Antiqua" w:cs="Arial"/>
                <w:strike/>
                <w:sz w:val="21"/>
                <w:szCs w:val="21"/>
              </w:rPr>
              <w:t>/</w:t>
            </w:r>
            <w:r w:rsidRPr="00D92BBC">
              <w:rPr>
                <w:rFonts w:ascii="Book Antiqua" w:eastAsia="Arial" w:hAnsi="Book Antiqua" w:cs="Arial"/>
                <w:strike/>
                <w:spacing w:val="1"/>
                <w:sz w:val="21"/>
                <w:szCs w:val="21"/>
              </w:rPr>
              <w:t xml:space="preserve"> p</w:t>
            </w:r>
            <w:r w:rsidRPr="00D92BBC">
              <w:rPr>
                <w:rFonts w:ascii="Book Antiqua" w:eastAsia="Arial" w:hAnsi="Book Antiqua" w:cs="Arial"/>
                <w:strike/>
                <w:sz w:val="21"/>
                <w:szCs w:val="21"/>
              </w:rPr>
              <w:t>r</w:t>
            </w:r>
            <w:r w:rsidRPr="00D92BBC">
              <w:rPr>
                <w:rFonts w:ascii="Book Antiqua" w:eastAsia="Arial" w:hAnsi="Book Antiqua" w:cs="Arial"/>
                <w:strike/>
                <w:spacing w:val="-2"/>
                <w:sz w:val="21"/>
                <w:szCs w:val="21"/>
              </w:rPr>
              <w:t>e</w:t>
            </w:r>
            <w:r w:rsidRPr="00D92BBC">
              <w:rPr>
                <w:rFonts w:ascii="Book Antiqua" w:eastAsia="Arial" w:hAnsi="Book Antiqua" w:cs="Arial"/>
                <w:strike/>
                <w:sz w:val="21"/>
                <w:szCs w:val="21"/>
              </w:rPr>
              <w:t>f</w:t>
            </w:r>
            <w:r w:rsidRPr="00D92BBC">
              <w:rPr>
                <w:rFonts w:ascii="Book Antiqua" w:eastAsia="Arial" w:hAnsi="Book Antiqua" w:cs="Arial"/>
                <w:strike/>
                <w:spacing w:val="1"/>
                <w:sz w:val="21"/>
                <w:szCs w:val="21"/>
              </w:rPr>
              <w:t>e</w:t>
            </w:r>
            <w:r w:rsidRPr="00D92BBC">
              <w:rPr>
                <w:rFonts w:ascii="Book Antiqua" w:eastAsia="Arial" w:hAnsi="Book Antiqua" w:cs="Arial"/>
                <w:strike/>
                <w:sz w:val="21"/>
                <w:szCs w:val="21"/>
              </w:rPr>
              <w:t>re</w:t>
            </w:r>
            <w:r w:rsidRPr="00D92BBC">
              <w:rPr>
                <w:rFonts w:ascii="Book Antiqua" w:eastAsia="Arial" w:hAnsi="Book Antiqua" w:cs="Arial"/>
                <w:strike/>
                <w:spacing w:val="1"/>
                <w:sz w:val="21"/>
                <w:szCs w:val="21"/>
              </w:rPr>
              <w:t>n</w:t>
            </w:r>
            <w:r w:rsidRPr="00D92BBC">
              <w:rPr>
                <w:rFonts w:ascii="Book Antiqua" w:eastAsia="Arial" w:hAnsi="Book Antiqua" w:cs="Arial"/>
                <w:strike/>
                <w:sz w:val="21"/>
                <w:szCs w:val="21"/>
              </w:rPr>
              <w:t>ti</w:t>
            </w:r>
            <w:r w:rsidRPr="00D92BBC">
              <w:rPr>
                <w:rFonts w:ascii="Book Antiqua" w:eastAsia="Arial" w:hAnsi="Book Antiqua" w:cs="Arial"/>
                <w:strike/>
                <w:spacing w:val="1"/>
                <w:sz w:val="21"/>
                <w:szCs w:val="21"/>
              </w:rPr>
              <w:t>a</w:t>
            </w:r>
            <w:r w:rsidRPr="00D92BBC">
              <w:rPr>
                <w:rFonts w:ascii="Book Antiqua" w:eastAsia="Arial" w:hAnsi="Book Antiqua" w:cs="Arial"/>
                <w:strike/>
                <w:sz w:val="21"/>
                <w:szCs w:val="21"/>
              </w:rPr>
              <w:t xml:space="preserve">l </w:t>
            </w:r>
            <w:r w:rsidRPr="00D92BBC">
              <w:rPr>
                <w:rFonts w:ascii="Book Antiqua" w:eastAsia="Arial" w:hAnsi="Book Antiqua" w:cs="Arial"/>
                <w:strike/>
                <w:spacing w:val="1"/>
                <w:sz w:val="21"/>
                <w:szCs w:val="21"/>
              </w:rPr>
              <w:t>a</w:t>
            </w:r>
            <w:r w:rsidRPr="00D92BBC">
              <w:rPr>
                <w:rFonts w:ascii="Book Antiqua" w:eastAsia="Arial" w:hAnsi="Book Antiqua" w:cs="Arial"/>
                <w:strike/>
                <w:sz w:val="21"/>
                <w:szCs w:val="21"/>
              </w:rPr>
              <w:t>l</w:t>
            </w:r>
            <w:r w:rsidRPr="00D92BBC">
              <w:rPr>
                <w:rFonts w:ascii="Book Antiqua" w:eastAsia="Arial" w:hAnsi="Book Antiqua" w:cs="Arial"/>
                <w:strike/>
                <w:spacing w:val="-3"/>
                <w:sz w:val="21"/>
                <w:szCs w:val="21"/>
              </w:rPr>
              <w:t>l</w:t>
            </w:r>
            <w:r w:rsidRPr="00D92BBC">
              <w:rPr>
                <w:rFonts w:ascii="Book Antiqua" w:eastAsia="Arial" w:hAnsi="Book Antiqua" w:cs="Arial"/>
                <w:strike/>
                <w:spacing w:val="1"/>
                <w:sz w:val="21"/>
                <w:szCs w:val="21"/>
              </w:rPr>
              <w:t>o</w:t>
            </w:r>
            <w:r w:rsidRPr="00D92BBC">
              <w:rPr>
                <w:rFonts w:ascii="Book Antiqua" w:eastAsia="Arial" w:hAnsi="Book Antiqua" w:cs="Arial"/>
                <w:strike/>
                <w:sz w:val="21"/>
                <w:szCs w:val="21"/>
              </w:rPr>
              <w:t>tme</w:t>
            </w:r>
            <w:r w:rsidRPr="00D92BBC">
              <w:rPr>
                <w:rFonts w:ascii="Book Antiqua" w:eastAsia="Arial" w:hAnsi="Book Antiqua" w:cs="Arial"/>
                <w:strike/>
                <w:spacing w:val="1"/>
                <w:sz w:val="21"/>
                <w:szCs w:val="21"/>
              </w:rPr>
              <w:t>n</w:t>
            </w:r>
            <w:r w:rsidRPr="00D92BBC">
              <w:rPr>
                <w:rFonts w:ascii="Book Antiqua" w:eastAsia="Arial" w:hAnsi="Book Antiqua" w:cs="Arial"/>
                <w:strike/>
                <w:sz w:val="21"/>
                <w:szCs w:val="21"/>
              </w:rPr>
              <w:t>t</w:t>
            </w:r>
            <w:r w:rsidRPr="00D92BBC">
              <w:rPr>
                <w:rFonts w:ascii="Book Antiqua" w:eastAsia="Arial" w:hAnsi="Book Antiqua" w:cs="Arial"/>
                <w:strike/>
                <w:spacing w:val="1"/>
                <w:sz w:val="21"/>
                <w:szCs w:val="21"/>
              </w:rPr>
              <w:t xml:space="preserve"> </w:t>
            </w:r>
            <w:r w:rsidRPr="00D92BBC">
              <w:rPr>
                <w:rFonts w:ascii="Book Antiqua" w:eastAsia="Arial" w:hAnsi="Book Antiqua" w:cs="Arial"/>
                <w:strike/>
                <w:sz w:val="21"/>
                <w:szCs w:val="21"/>
              </w:rPr>
              <w:t>/</w:t>
            </w:r>
            <w:r w:rsidRPr="00D92BBC">
              <w:rPr>
                <w:rFonts w:ascii="Book Antiqua" w:eastAsia="Arial" w:hAnsi="Book Antiqua" w:cs="Arial"/>
                <w:strike/>
                <w:spacing w:val="1"/>
                <w:sz w:val="21"/>
                <w:szCs w:val="21"/>
              </w:rPr>
              <w:t xml:space="preserve"> </w:t>
            </w:r>
            <w:r w:rsidRPr="00D92BBC">
              <w:rPr>
                <w:rFonts w:ascii="Book Antiqua" w:eastAsia="Arial" w:hAnsi="Book Antiqua" w:cs="Arial"/>
                <w:strike/>
                <w:sz w:val="21"/>
                <w:szCs w:val="21"/>
              </w:rPr>
              <w:t>i</w:t>
            </w:r>
            <w:r w:rsidRPr="00D92BBC">
              <w:rPr>
                <w:rFonts w:ascii="Book Antiqua" w:eastAsia="Arial" w:hAnsi="Book Antiqua" w:cs="Arial"/>
                <w:strike/>
                <w:spacing w:val="-2"/>
                <w:sz w:val="21"/>
                <w:szCs w:val="21"/>
              </w:rPr>
              <w:t>n</w:t>
            </w:r>
            <w:r w:rsidRPr="00D92BBC">
              <w:rPr>
                <w:rFonts w:ascii="Book Antiqua" w:eastAsia="Arial" w:hAnsi="Book Antiqua" w:cs="Arial"/>
                <w:strike/>
                <w:sz w:val="21"/>
                <w:szCs w:val="21"/>
              </w:rPr>
              <w:t>t</w:t>
            </w:r>
            <w:r w:rsidRPr="00D92BBC">
              <w:rPr>
                <w:rFonts w:ascii="Book Antiqua" w:eastAsia="Arial" w:hAnsi="Book Antiqua" w:cs="Arial"/>
                <w:strike/>
                <w:spacing w:val="1"/>
                <w:sz w:val="21"/>
                <w:szCs w:val="21"/>
              </w:rPr>
              <w:t>e</w:t>
            </w:r>
            <w:r w:rsidRPr="00D92BBC">
              <w:rPr>
                <w:rFonts w:ascii="Book Antiqua" w:eastAsia="Arial" w:hAnsi="Book Antiqua" w:cs="Arial"/>
                <w:strike/>
                <w:spacing w:val="3"/>
                <w:sz w:val="21"/>
                <w:szCs w:val="21"/>
              </w:rPr>
              <w:t>r</w:t>
            </w:r>
            <w:r w:rsidRPr="00D92BBC">
              <w:rPr>
                <w:rFonts w:ascii="Book Antiqua" w:eastAsia="Arial" w:hAnsi="Book Antiqua" w:cs="Arial"/>
                <w:strike/>
                <w:spacing w:val="-1"/>
                <w:sz w:val="21"/>
                <w:szCs w:val="21"/>
              </w:rPr>
              <w:t>-</w:t>
            </w:r>
            <w:r w:rsidRPr="00D92BBC">
              <w:rPr>
                <w:rFonts w:ascii="Book Antiqua" w:eastAsia="Arial" w:hAnsi="Book Antiqua" w:cs="Arial"/>
                <w:strike/>
                <w:sz w:val="21"/>
                <w:szCs w:val="21"/>
              </w:rPr>
              <w:t>se tra</w:t>
            </w:r>
            <w:r w:rsidRPr="00D92BBC">
              <w:rPr>
                <w:rFonts w:ascii="Book Antiqua" w:eastAsia="Arial" w:hAnsi="Book Antiqua" w:cs="Arial"/>
                <w:strike/>
                <w:spacing w:val="1"/>
                <w:sz w:val="21"/>
                <w:szCs w:val="21"/>
              </w:rPr>
              <w:t>n</w:t>
            </w:r>
            <w:r w:rsidRPr="00D92BBC">
              <w:rPr>
                <w:rFonts w:ascii="Book Antiqua" w:eastAsia="Arial" w:hAnsi="Book Antiqua" w:cs="Arial"/>
                <w:strike/>
                <w:spacing w:val="-2"/>
                <w:sz w:val="21"/>
                <w:szCs w:val="21"/>
              </w:rPr>
              <w:t>s</w:t>
            </w:r>
            <w:r w:rsidRPr="00D92BBC">
              <w:rPr>
                <w:rFonts w:ascii="Book Antiqua" w:eastAsia="Arial" w:hAnsi="Book Antiqua" w:cs="Arial"/>
                <w:strike/>
                <w:spacing w:val="3"/>
                <w:sz w:val="21"/>
                <w:szCs w:val="21"/>
              </w:rPr>
              <w:t>f</w:t>
            </w:r>
            <w:r w:rsidRPr="00D92BBC">
              <w:rPr>
                <w:rFonts w:ascii="Book Antiqua" w:eastAsia="Arial" w:hAnsi="Book Antiqua" w:cs="Arial"/>
                <w:strike/>
                <w:spacing w:val="1"/>
                <w:sz w:val="21"/>
                <w:szCs w:val="21"/>
              </w:rPr>
              <w:t>e</w:t>
            </w:r>
            <w:r w:rsidRPr="00D92BBC">
              <w:rPr>
                <w:rFonts w:ascii="Book Antiqua" w:eastAsia="Arial" w:hAnsi="Book Antiqua" w:cs="Arial"/>
                <w:strike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 xml:space="preserve"> </w:t>
            </w:r>
            <w:proofErr w:type="spellStart"/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tc</w:t>
            </w:r>
            <w:proofErr w:type="spellEnd"/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).</w:t>
            </w:r>
          </w:p>
          <w:p w14:paraId="57A8059D" w14:textId="77777777" w:rsidR="00F90723" w:rsidRPr="00F90723" w:rsidRDefault="00F90723" w:rsidP="004B32A4">
            <w:pPr>
              <w:spacing w:before="9"/>
              <w:ind w:left="100" w:right="57"/>
              <w:jc w:val="both"/>
              <w:rPr>
                <w:rFonts w:ascii="Book Antiqua" w:eastAsia="Arial" w:hAnsi="Book Antiqua" w:cs="Arial"/>
                <w:sz w:val="21"/>
                <w:szCs w:val="21"/>
              </w:rPr>
            </w:pPr>
          </w:p>
          <w:p w14:paraId="63EC3911" w14:textId="77777777" w:rsidR="00F90723" w:rsidRPr="00F90723" w:rsidRDefault="00F90723" w:rsidP="004B32A4">
            <w:pPr>
              <w:spacing w:before="9"/>
              <w:ind w:left="100" w:right="57"/>
              <w:jc w:val="both"/>
              <w:rPr>
                <w:rFonts w:ascii="Book Antiqua" w:eastAsia="Arial" w:hAnsi="Book Antiqua" w:cs="Arial"/>
                <w:sz w:val="21"/>
                <w:szCs w:val="21"/>
              </w:rPr>
            </w:pPr>
          </w:p>
        </w:tc>
        <w:tc>
          <w:tcPr>
            <w:tcW w:w="5088" w:type="dxa"/>
            <w:gridSpan w:val="5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5623A1" w14:textId="77777777" w:rsidR="00F90723" w:rsidRPr="00F90723" w:rsidRDefault="00F90723" w:rsidP="004B32A4">
            <w:pPr>
              <w:rPr>
                <w:rFonts w:ascii="Book Antiqua" w:hAnsi="Book Antiqua" w:cs="Arial"/>
                <w:sz w:val="21"/>
                <w:szCs w:val="21"/>
              </w:rPr>
            </w:pPr>
          </w:p>
          <w:p w14:paraId="1BA1CB41" w14:textId="77777777" w:rsidR="00F90723" w:rsidRPr="00F90723" w:rsidRDefault="00F90723" w:rsidP="004B32A4">
            <w:pPr>
              <w:tabs>
                <w:tab w:val="left" w:pos="1215"/>
              </w:tabs>
              <w:rPr>
                <w:rFonts w:ascii="Book Antiqua" w:hAnsi="Book Antiqua" w:cs="Arial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 O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p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n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Ma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rket</w:t>
            </w:r>
          </w:p>
        </w:tc>
      </w:tr>
      <w:tr w:rsidR="00D3730D" w:rsidRPr="00F90723" w14:paraId="6BB6EA3E" w14:textId="77777777" w:rsidTr="004B32A4">
        <w:trPr>
          <w:gridBefore w:val="1"/>
          <w:wBefore w:w="9" w:type="dxa"/>
          <w:trHeight w:hRule="exact" w:val="1120"/>
        </w:trPr>
        <w:tc>
          <w:tcPr>
            <w:tcW w:w="44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67780C" w14:textId="5B64A917" w:rsidR="00D3730D" w:rsidRPr="00D3730D" w:rsidRDefault="00D3730D" w:rsidP="004B32A4">
            <w:pPr>
              <w:spacing w:before="9"/>
              <w:ind w:left="100" w:right="57"/>
              <w:jc w:val="both"/>
              <w:rPr>
                <w:rFonts w:ascii="Book Antiqua" w:eastAsia="Arial" w:hAnsi="Book Antiqua" w:cs="Arial"/>
                <w:spacing w:val="-1"/>
                <w:sz w:val="21"/>
                <w:szCs w:val="21"/>
              </w:rPr>
            </w:pPr>
            <w:r w:rsidRPr="00D3730D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Sal</w:t>
            </w:r>
            <w:r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ient features of the securities </w:t>
            </w:r>
            <w:r w:rsidRPr="00D3730D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acquired </w:t>
            </w:r>
            <w:r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including time till redemption, </w:t>
            </w:r>
            <w:r w:rsidRPr="00D3730D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ratio at which it can be converted into</w:t>
            </w:r>
          </w:p>
          <w:p w14:paraId="797EB573" w14:textId="5E752DA3" w:rsidR="00D3730D" w:rsidRPr="00F90723" w:rsidRDefault="00D3730D" w:rsidP="004B32A4">
            <w:pPr>
              <w:spacing w:before="9"/>
              <w:ind w:left="100" w:right="57"/>
              <w:jc w:val="both"/>
              <w:rPr>
                <w:rFonts w:ascii="Book Antiqua" w:eastAsia="Arial" w:hAnsi="Book Antiqua" w:cs="Arial"/>
                <w:spacing w:val="-1"/>
                <w:sz w:val="21"/>
                <w:szCs w:val="21"/>
              </w:rPr>
            </w:pPr>
            <w:r w:rsidRPr="00D3730D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equity shares, etc.</w:t>
            </w:r>
          </w:p>
        </w:tc>
        <w:tc>
          <w:tcPr>
            <w:tcW w:w="5088" w:type="dxa"/>
            <w:gridSpan w:val="5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03F411" w14:textId="063115BA" w:rsidR="00D3730D" w:rsidRPr="00F90723" w:rsidRDefault="00057CA1" w:rsidP="004B32A4">
            <w:pPr>
              <w:rPr>
                <w:rFonts w:ascii="Book Antiqua" w:hAnsi="Book Antiqua" w:cs="Arial"/>
                <w:sz w:val="21"/>
                <w:szCs w:val="21"/>
              </w:rPr>
            </w:pPr>
            <w:r>
              <w:rPr>
                <w:rFonts w:ascii="Book Antiqua" w:hAnsi="Book Antiqua" w:cs="Arial"/>
                <w:sz w:val="21"/>
                <w:szCs w:val="21"/>
              </w:rPr>
              <w:t xml:space="preserve"> NA</w:t>
            </w:r>
          </w:p>
        </w:tc>
      </w:tr>
      <w:tr w:rsidR="00F90723" w:rsidRPr="00F90723" w14:paraId="71C791DF" w14:textId="77777777" w:rsidTr="004B32A4">
        <w:trPr>
          <w:gridBefore w:val="1"/>
          <w:wBefore w:w="9" w:type="dxa"/>
          <w:trHeight w:hRule="exact" w:val="1420"/>
        </w:trPr>
        <w:tc>
          <w:tcPr>
            <w:tcW w:w="44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8DC9DD" w14:textId="3C86799C" w:rsidR="00F90723" w:rsidRPr="00F90723" w:rsidRDefault="00D3730D" w:rsidP="004B32A4">
            <w:pPr>
              <w:spacing w:before="11"/>
              <w:ind w:left="100" w:right="58"/>
              <w:jc w:val="both"/>
              <w:rPr>
                <w:rFonts w:ascii="Book Antiqua" w:eastAsia="Arial" w:hAnsi="Book Antiqua" w:cs="Arial"/>
                <w:sz w:val="21"/>
                <w:szCs w:val="21"/>
              </w:rPr>
            </w:pPr>
            <w:r w:rsidRPr="00D3730D">
              <w:rPr>
                <w:rFonts w:ascii="Book Antiqua" w:eastAsia="Arial" w:hAnsi="Book Antiqua" w:cs="Arial"/>
                <w:sz w:val="21"/>
                <w:szCs w:val="21"/>
              </w:rPr>
              <w:t>Date of acqu</w:t>
            </w:r>
            <w:r>
              <w:rPr>
                <w:rFonts w:ascii="Book Antiqua" w:eastAsia="Arial" w:hAnsi="Book Antiqua" w:cs="Arial"/>
                <w:sz w:val="21"/>
                <w:szCs w:val="21"/>
              </w:rPr>
              <w:t xml:space="preserve">isition of / date of receipt of </w:t>
            </w:r>
            <w:r w:rsidRPr="00D3730D">
              <w:rPr>
                <w:rFonts w:ascii="Book Antiqua" w:eastAsia="Arial" w:hAnsi="Book Antiqua" w:cs="Arial"/>
                <w:sz w:val="21"/>
                <w:szCs w:val="21"/>
              </w:rPr>
              <w:t>intimation of allotment of shares / V</w:t>
            </w:r>
            <w:r>
              <w:rPr>
                <w:rFonts w:ascii="Book Antiqua" w:eastAsia="Arial" w:hAnsi="Book Antiqua" w:cs="Arial"/>
                <w:sz w:val="21"/>
                <w:szCs w:val="21"/>
              </w:rPr>
              <w:t xml:space="preserve">R/ </w:t>
            </w:r>
            <w:r w:rsidRPr="00D3730D">
              <w:rPr>
                <w:rFonts w:ascii="Book Antiqua" w:eastAsia="Arial" w:hAnsi="Book Antiqua" w:cs="Arial"/>
                <w:sz w:val="21"/>
                <w:szCs w:val="21"/>
              </w:rPr>
              <w:t>warr</w:t>
            </w:r>
            <w:r>
              <w:rPr>
                <w:rFonts w:ascii="Book Antiqua" w:eastAsia="Arial" w:hAnsi="Book Antiqua" w:cs="Arial"/>
                <w:sz w:val="21"/>
                <w:szCs w:val="21"/>
              </w:rPr>
              <w:t xml:space="preserve">ants/convertible securities/any </w:t>
            </w:r>
            <w:r w:rsidRPr="00D3730D">
              <w:rPr>
                <w:rFonts w:ascii="Book Antiqua" w:eastAsia="Arial" w:hAnsi="Book Antiqua" w:cs="Arial"/>
                <w:sz w:val="21"/>
                <w:szCs w:val="21"/>
              </w:rPr>
              <w:t>oth</w:t>
            </w:r>
            <w:r>
              <w:rPr>
                <w:rFonts w:ascii="Book Antiqua" w:eastAsia="Arial" w:hAnsi="Book Antiqua" w:cs="Arial"/>
                <w:sz w:val="21"/>
                <w:szCs w:val="21"/>
              </w:rPr>
              <w:t xml:space="preserve">er instrument that entitles the </w:t>
            </w:r>
            <w:r w:rsidRPr="00D3730D">
              <w:rPr>
                <w:rFonts w:ascii="Book Antiqua" w:eastAsia="Arial" w:hAnsi="Book Antiqua" w:cs="Arial"/>
                <w:sz w:val="21"/>
                <w:szCs w:val="21"/>
              </w:rPr>
              <w:t>acquirer to receive shares in the TC</w:t>
            </w:r>
          </w:p>
        </w:tc>
        <w:tc>
          <w:tcPr>
            <w:tcW w:w="5088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D262FC" w14:textId="34F87CA4" w:rsidR="00212A18" w:rsidRDefault="00F90723" w:rsidP="004B32A4">
            <w:pPr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</w:rPr>
              <w:t xml:space="preserve"> </w:t>
            </w:r>
            <w:r w:rsidR="00167B13">
              <w:rPr>
                <w:rFonts w:ascii="Book Antiqua" w:hAnsi="Book Antiqua"/>
                <w:bCs/>
                <w:sz w:val="22"/>
                <w:szCs w:val="22"/>
              </w:rPr>
              <w:t>10,000</w:t>
            </w:r>
            <w:r w:rsidR="00C42150"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r w:rsidR="00D4393A">
              <w:rPr>
                <w:rFonts w:ascii="Book Antiqua" w:hAnsi="Book Antiqua" w:cs="Arial"/>
                <w:sz w:val="21"/>
                <w:szCs w:val="21"/>
              </w:rPr>
              <w:t>shares acquired on</w:t>
            </w:r>
            <w:r w:rsidR="00167B13">
              <w:rPr>
                <w:rFonts w:ascii="Book Antiqua" w:hAnsi="Book Antiqua" w:cs="Arial"/>
                <w:sz w:val="21"/>
                <w:szCs w:val="21"/>
              </w:rPr>
              <w:t xml:space="preserve"> 12</w:t>
            </w:r>
            <w:r w:rsidR="00C42150">
              <w:rPr>
                <w:rFonts w:ascii="Book Antiqua" w:hAnsi="Book Antiqua" w:cs="Arial"/>
                <w:sz w:val="21"/>
                <w:szCs w:val="21"/>
              </w:rPr>
              <w:t>.</w:t>
            </w:r>
            <w:r w:rsidR="00167B13">
              <w:rPr>
                <w:rFonts w:ascii="Book Antiqua" w:hAnsi="Book Antiqua" w:cs="Arial"/>
                <w:sz w:val="21"/>
                <w:szCs w:val="21"/>
              </w:rPr>
              <w:t>12</w:t>
            </w:r>
            <w:r w:rsidR="00C42150">
              <w:rPr>
                <w:rFonts w:ascii="Book Antiqua" w:hAnsi="Book Antiqua" w:cs="Arial"/>
                <w:sz w:val="21"/>
                <w:szCs w:val="21"/>
              </w:rPr>
              <w:t>.2025</w:t>
            </w:r>
          </w:p>
          <w:p w14:paraId="29E0A242" w14:textId="03FC2DF9" w:rsidR="00C42150" w:rsidRDefault="00D4393A" w:rsidP="004B32A4">
            <w:pPr>
              <w:jc w:val="both"/>
              <w:rPr>
                <w:rFonts w:ascii="Book Antiqua" w:hAnsi="Book Antiqua" w:cs="Arial"/>
                <w:sz w:val="21"/>
                <w:szCs w:val="21"/>
              </w:rPr>
            </w:pPr>
            <w:r>
              <w:rPr>
                <w:rFonts w:ascii="Book Antiqua" w:hAnsi="Book Antiqua" w:cs="Arial"/>
                <w:sz w:val="21"/>
                <w:szCs w:val="21"/>
              </w:rPr>
              <w:t xml:space="preserve"> </w:t>
            </w:r>
            <w:r w:rsidR="00167B13">
              <w:rPr>
                <w:rFonts w:ascii="Book Antiqua" w:hAnsi="Book Antiqua" w:cs="Arial"/>
                <w:sz w:val="21"/>
                <w:szCs w:val="21"/>
              </w:rPr>
              <w:t xml:space="preserve">  5,000</w:t>
            </w:r>
            <w:r>
              <w:rPr>
                <w:rFonts w:ascii="Book Antiqua" w:hAnsi="Book Antiqua" w:cs="Arial"/>
                <w:sz w:val="21"/>
                <w:szCs w:val="21"/>
              </w:rPr>
              <w:t xml:space="preserve"> shares acquired on </w:t>
            </w:r>
            <w:r w:rsidR="00167B13">
              <w:rPr>
                <w:rFonts w:ascii="Book Antiqua" w:hAnsi="Book Antiqua" w:cs="Arial"/>
                <w:sz w:val="21"/>
                <w:szCs w:val="21"/>
              </w:rPr>
              <w:t>15.12</w:t>
            </w:r>
            <w:r w:rsidR="00C42150">
              <w:rPr>
                <w:rFonts w:ascii="Book Antiqua" w:hAnsi="Book Antiqua" w:cs="Arial"/>
                <w:sz w:val="21"/>
                <w:szCs w:val="21"/>
              </w:rPr>
              <w:t>.2025</w:t>
            </w:r>
          </w:p>
          <w:p w14:paraId="1EB952D7" w14:textId="1AB3B05D" w:rsidR="00212A18" w:rsidRDefault="00167B13" w:rsidP="004B32A4">
            <w:pPr>
              <w:jc w:val="both"/>
              <w:rPr>
                <w:rFonts w:ascii="Book Antiqua" w:hAnsi="Book Antiqua" w:cs="Arial"/>
                <w:sz w:val="21"/>
                <w:szCs w:val="21"/>
              </w:rPr>
            </w:pPr>
            <w:r>
              <w:rPr>
                <w:rFonts w:ascii="Book Antiqua" w:hAnsi="Book Antiqua" w:cs="Arial"/>
                <w:sz w:val="21"/>
                <w:szCs w:val="21"/>
              </w:rPr>
              <w:t xml:space="preserve"> </w:t>
            </w:r>
          </w:p>
          <w:p w14:paraId="6C3614C4" w14:textId="4F5FEC8F" w:rsidR="00F90723" w:rsidRPr="00F90723" w:rsidRDefault="00212A18" w:rsidP="00B3052D">
            <w:pPr>
              <w:jc w:val="both"/>
              <w:rPr>
                <w:rFonts w:ascii="Book Antiqua" w:hAnsi="Book Antiqua" w:cs="Arial"/>
                <w:sz w:val="21"/>
                <w:szCs w:val="21"/>
              </w:rPr>
            </w:pPr>
            <w:r>
              <w:rPr>
                <w:rFonts w:ascii="Book Antiqua" w:hAnsi="Book Antiqua" w:cs="Arial"/>
                <w:sz w:val="21"/>
                <w:szCs w:val="21"/>
              </w:rPr>
              <w:t xml:space="preserve">  </w:t>
            </w:r>
            <w:r w:rsidR="00F90723" w:rsidRPr="00F90723">
              <w:rPr>
                <w:rFonts w:ascii="Book Antiqua" w:hAnsi="Book Antiqua" w:cs="Arial"/>
                <w:sz w:val="21"/>
                <w:szCs w:val="21"/>
              </w:rPr>
              <w:t xml:space="preserve"> </w:t>
            </w:r>
          </w:p>
        </w:tc>
      </w:tr>
      <w:tr w:rsidR="00F90723" w:rsidRPr="00F90723" w14:paraId="7FFCA6F1" w14:textId="77777777" w:rsidTr="004B32A4">
        <w:trPr>
          <w:gridBefore w:val="1"/>
          <w:wBefore w:w="9" w:type="dxa"/>
          <w:trHeight w:hRule="exact" w:val="779"/>
        </w:trPr>
        <w:tc>
          <w:tcPr>
            <w:tcW w:w="44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33FCCB" w14:textId="1417BEA8" w:rsidR="00F90723" w:rsidRPr="00F90723" w:rsidRDefault="00F90723" w:rsidP="004B32A4">
            <w:pPr>
              <w:spacing w:before="11"/>
              <w:ind w:left="100" w:right="59"/>
              <w:jc w:val="both"/>
              <w:rPr>
                <w:rFonts w:ascii="Book Antiqua" w:eastAsia="Arial" w:hAnsi="Book Antiqua" w:cs="Arial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q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u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ity</w:t>
            </w:r>
            <w:r w:rsidRPr="00F90723">
              <w:rPr>
                <w:rFonts w:ascii="Book Antiqua" w:eastAsia="Arial" w:hAnsi="Book Antiqua" w:cs="Arial"/>
                <w:spacing w:val="-8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re</w:t>
            </w:r>
            <w:r w:rsidRPr="00F90723">
              <w:rPr>
                <w:rFonts w:ascii="Book Antiqua" w:eastAsia="Arial" w:hAnsi="Book Antiqua" w:cs="Arial"/>
                <w:spacing w:val="-6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ap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l</w:t>
            </w:r>
            <w:r w:rsidRPr="00F90723">
              <w:rPr>
                <w:rFonts w:ascii="Book Antiqua" w:eastAsia="Arial" w:hAnsi="Book Antiqua" w:cs="Arial"/>
                <w:spacing w:val="-7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/</w:t>
            </w:r>
            <w:r w:rsidRPr="00F90723">
              <w:rPr>
                <w:rFonts w:ascii="Book Antiqua" w:eastAsia="Arial" w:hAnsi="Book Antiqua" w:cs="Arial"/>
                <w:spacing w:val="-8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l</w:t>
            </w:r>
            <w:r w:rsidRPr="00F90723">
              <w:rPr>
                <w:rFonts w:ascii="Book Antiqua" w:eastAsia="Arial" w:hAnsi="Book Antiqua" w:cs="Arial"/>
                <w:spacing w:val="-7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v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ti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g</w:t>
            </w:r>
            <w:r w:rsidRPr="00F90723">
              <w:rPr>
                <w:rFonts w:ascii="Book Antiqua" w:eastAsia="Arial" w:hAnsi="Book Antiqua" w:cs="Arial"/>
                <w:spacing w:val="-8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ap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l 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f</w:t>
            </w:r>
            <w:r w:rsidRPr="00F90723">
              <w:rPr>
                <w:rFonts w:ascii="Book Antiqua" w:eastAsia="Arial" w:hAnsi="Book Antiqua" w:cs="Arial"/>
                <w:spacing w:val="7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pacing w:val="3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2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 xml:space="preserve"> b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f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re</w:t>
            </w:r>
            <w:r w:rsidRPr="00F90723">
              <w:rPr>
                <w:rFonts w:ascii="Book Antiqua" w:eastAsia="Arial" w:hAnsi="Book Antiqua" w:cs="Arial"/>
                <w:spacing w:val="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e s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id</w:t>
            </w:r>
            <w:r w:rsidRPr="00F90723">
              <w:rPr>
                <w:rFonts w:ascii="Book Antiqua" w:eastAsia="Arial" w:hAnsi="Book Antiqua" w:cs="Arial"/>
                <w:spacing w:val="5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q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u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is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ti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n</w:t>
            </w:r>
          </w:p>
        </w:tc>
        <w:tc>
          <w:tcPr>
            <w:tcW w:w="5088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75B710" w14:textId="436FC59F" w:rsidR="00F90723" w:rsidRPr="00F90723" w:rsidRDefault="00C42150" w:rsidP="004B32A4">
            <w:pPr>
              <w:rPr>
                <w:rFonts w:ascii="Book Antiqua" w:hAnsi="Book Antiqua" w:cs="Arial"/>
                <w:sz w:val="21"/>
                <w:szCs w:val="21"/>
              </w:rPr>
            </w:pPr>
            <w:r>
              <w:rPr>
                <w:rFonts w:ascii="Book Antiqua" w:hAnsi="Book Antiqua" w:cs="Arial"/>
                <w:sz w:val="21"/>
                <w:szCs w:val="21"/>
              </w:rPr>
              <w:t xml:space="preserve"> Rs. </w:t>
            </w:r>
            <w:r w:rsidR="00167B13" w:rsidRPr="00167B13">
              <w:rPr>
                <w:rFonts w:ascii="Book Antiqua" w:hAnsi="Book Antiqua" w:cs="Arial"/>
                <w:sz w:val="21"/>
                <w:szCs w:val="21"/>
              </w:rPr>
              <w:t>10,57,88,972</w:t>
            </w:r>
            <w:r w:rsidR="00F90723" w:rsidRPr="00F90723">
              <w:rPr>
                <w:rFonts w:ascii="Book Antiqua" w:hAnsi="Book Antiqua" w:cs="Arial"/>
                <w:sz w:val="21"/>
                <w:szCs w:val="21"/>
              </w:rPr>
              <w:t>/-</w:t>
            </w:r>
          </w:p>
        </w:tc>
      </w:tr>
      <w:tr w:rsidR="00F90723" w:rsidRPr="00F90723" w14:paraId="1030D369" w14:textId="77777777" w:rsidTr="004B32A4">
        <w:trPr>
          <w:gridBefore w:val="1"/>
          <w:wBefore w:w="9" w:type="dxa"/>
          <w:trHeight w:hRule="exact" w:val="614"/>
        </w:trPr>
        <w:tc>
          <w:tcPr>
            <w:tcW w:w="44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9D6C5B" w14:textId="26D07D9E" w:rsidR="00F90723" w:rsidRPr="00F90723" w:rsidRDefault="00F90723" w:rsidP="004B32A4">
            <w:pPr>
              <w:spacing w:before="9"/>
              <w:ind w:left="100" w:right="60"/>
              <w:rPr>
                <w:rFonts w:ascii="Book Antiqua" w:eastAsia="Arial" w:hAnsi="Book Antiqua" w:cs="Arial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q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u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ity</w:t>
            </w:r>
            <w:r w:rsidRPr="00F90723">
              <w:rPr>
                <w:rFonts w:ascii="Book Antiqua" w:eastAsia="Arial" w:hAnsi="Book Antiqua" w:cs="Arial"/>
                <w:spacing w:val="3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re</w:t>
            </w:r>
            <w:r w:rsidRPr="00F90723">
              <w:rPr>
                <w:rFonts w:ascii="Book Antiqua" w:eastAsia="Arial" w:hAnsi="Book Antiqua" w:cs="Arial"/>
                <w:spacing w:val="6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ap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l/</w:t>
            </w:r>
            <w:r w:rsidRPr="00F90723">
              <w:rPr>
                <w:rFonts w:ascii="Book Antiqua" w:eastAsia="Arial" w:hAnsi="Book Antiqua" w:cs="Arial"/>
                <w:spacing w:val="3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l</w:t>
            </w:r>
            <w:r w:rsidRPr="00F90723">
              <w:rPr>
                <w:rFonts w:ascii="Book Antiqua" w:eastAsia="Arial" w:hAnsi="Book Antiqua" w:cs="Arial"/>
                <w:spacing w:val="5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v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ti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g</w:t>
            </w:r>
            <w:r w:rsidRPr="00F90723">
              <w:rPr>
                <w:rFonts w:ascii="Book Antiqua" w:eastAsia="Arial" w:hAnsi="Book Antiqua" w:cs="Arial"/>
                <w:spacing w:val="4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ap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l 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f</w:t>
            </w:r>
            <w:r w:rsidRPr="00F90723">
              <w:rPr>
                <w:rFonts w:ascii="Book Antiqua" w:eastAsia="Arial" w:hAnsi="Book Antiqua" w:cs="Arial"/>
                <w:spacing w:val="-1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pacing w:val="-15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2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-14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f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te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-14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pacing w:val="-13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id</w:t>
            </w:r>
            <w:r w:rsidRPr="00F90723">
              <w:rPr>
                <w:rFonts w:ascii="Book Antiqua" w:eastAsia="Arial" w:hAnsi="Book Antiqua" w:cs="Arial"/>
                <w:spacing w:val="-16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q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u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is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ti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n</w:t>
            </w:r>
          </w:p>
        </w:tc>
        <w:tc>
          <w:tcPr>
            <w:tcW w:w="5088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529BD4" w14:textId="2B3FC677" w:rsidR="00F90723" w:rsidRPr="00F90723" w:rsidRDefault="00F90723" w:rsidP="004B32A4">
            <w:pPr>
              <w:rPr>
                <w:rFonts w:ascii="Book Antiqua" w:hAnsi="Book Antiqua" w:cs="Arial"/>
                <w:sz w:val="21"/>
                <w:szCs w:val="21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</w:rPr>
              <w:t xml:space="preserve"> Rs. </w:t>
            </w:r>
            <w:r w:rsidR="00167B13" w:rsidRPr="00167B13">
              <w:rPr>
                <w:rFonts w:ascii="Book Antiqua" w:hAnsi="Book Antiqua" w:cs="Arial"/>
                <w:sz w:val="21"/>
                <w:szCs w:val="21"/>
              </w:rPr>
              <w:t>10,57,88,972</w:t>
            </w:r>
            <w:r w:rsidRPr="00F90723">
              <w:rPr>
                <w:rFonts w:ascii="Book Antiqua" w:hAnsi="Book Antiqua" w:cs="Arial"/>
                <w:sz w:val="21"/>
                <w:szCs w:val="21"/>
              </w:rPr>
              <w:t>/-</w:t>
            </w:r>
          </w:p>
        </w:tc>
      </w:tr>
      <w:tr w:rsidR="00F90723" w:rsidRPr="00F90723" w14:paraId="1510A23D" w14:textId="77777777" w:rsidTr="004B32A4">
        <w:trPr>
          <w:gridBefore w:val="1"/>
          <w:wBefore w:w="9" w:type="dxa"/>
          <w:trHeight w:hRule="exact" w:val="657"/>
        </w:trPr>
        <w:tc>
          <w:tcPr>
            <w:tcW w:w="44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2B09E2" w14:textId="77777777" w:rsidR="00F90723" w:rsidRPr="00F90723" w:rsidRDefault="00F90723" w:rsidP="004B32A4">
            <w:pPr>
              <w:spacing w:before="11"/>
              <w:ind w:left="100"/>
              <w:rPr>
                <w:rFonts w:ascii="Book Antiqua" w:eastAsia="Arial" w:hAnsi="Book Antiqua" w:cs="Arial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pacing w:val="2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l</w:t>
            </w:r>
            <w:r w:rsidRPr="00F90723">
              <w:rPr>
                <w:rFonts w:ascii="Book Antiqua" w:eastAsia="Arial" w:hAnsi="Book Antiqua" w:cs="Arial"/>
                <w:spacing w:val="1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d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l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u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d</w:t>
            </w:r>
            <w:r w:rsidRPr="00F90723">
              <w:rPr>
                <w:rFonts w:ascii="Book Antiqua" w:eastAsia="Arial" w:hAnsi="Book Antiqua" w:cs="Arial"/>
                <w:spacing w:val="13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r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/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v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ti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g</w:t>
            </w:r>
            <w:r w:rsidRPr="00F90723">
              <w:rPr>
                <w:rFonts w:ascii="Book Antiqua" w:eastAsia="Arial" w:hAnsi="Book Antiqua" w:cs="Arial"/>
                <w:spacing w:val="1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ap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l</w:t>
            </w:r>
            <w:r w:rsidRPr="00F90723">
              <w:rPr>
                <w:rFonts w:ascii="Book Antiqua" w:eastAsia="Arial" w:hAnsi="Book Antiqua" w:cs="Arial"/>
                <w:spacing w:val="1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o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f</w:t>
            </w:r>
            <w:r w:rsidRPr="00F90723">
              <w:rPr>
                <w:rFonts w:ascii="Book Antiqua" w:eastAsia="Arial" w:hAnsi="Book Antiqua" w:cs="Arial"/>
                <w:spacing w:val="15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e</w:t>
            </w:r>
          </w:p>
          <w:p w14:paraId="5A26F96B" w14:textId="77777777" w:rsidR="00F90723" w:rsidRPr="00F90723" w:rsidRDefault="00F90723" w:rsidP="004B32A4">
            <w:pPr>
              <w:ind w:left="100"/>
              <w:rPr>
                <w:rFonts w:ascii="Book Antiqua" w:eastAsia="Arial" w:hAnsi="Book Antiqua" w:cs="Arial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pacing w:val="2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C 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f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te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 xml:space="preserve">r 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t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h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spacing w:val="-2"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id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 xml:space="preserve"> a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q</w:t>
            </w:r>
            <w:r w:rsidRPr="00F90723">
              <w:rPr>
                <w:rFonts w:ascii="Book Antiqua" w:eastAsia="Arial" w:hAnsi="Book Antiqua" w:cs="Arial"/>
                <w:spacing w:val="1"/>
                <w:sz w:val="21"/>
                <w:szCs w:val="21"/>
              </w:rPr>
              <w:t>u</w:t>
            </w:r>
            <w:r w:rsidRPr="00F90723">
              <w:rPr>
                <w:rFonts w:ascii="Book Antiqua" w:eastAsia="Arial" w:hAnsi="Book Antiqua" w:cs="Arial"/>
                <w:spacing w:val="-3"/>
                <w:sz w:val="21"/>
                <w:szCs w:val="21"/>
              </w:rPr>
              <w:t>i</w:t>
            </w:r>
            <w:r w:rsidRPr="00F90723">
              <w:rPr>
                <w:rFonts w:ascii="Book Antiqua" w:eastAsia="Arial" w:hAnsi="Book Antiqua" w:cs="Arial"/>
                <w:sz w:val="21"/>
                <w:szCs w:val="21"/>
              </w:rPr>
              <w:t>sition</w:t>
            </w:r>
          </w:p>
        </w:tc>
        <w:tc>
          <w:tcPr>
            <w:tcW w:w="5088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3B614E" w14:textId="77777777" w:rsidR="00F90723" w:rsidRPr="00F90723" w:rsidRDefault="00F90723" w:rsidP="004B32A4">
            <w:pPr>
              <w:tabs>
                <w:tab w:val="left" w:pos="1140"/>
              </w:tabs>
              <w:rPr>
                <w:rFonts w:ascii="Book Antiqua" w:hAnsi="Book Antiqua" w:cs="Arial"/>
                <w:sz w:val="21"/>
                <w:szCs w:val="21"/>
              </w:rPr>
            </w:pPr>
            <w:r w:rsidRPr="00F90723">
              <w:rPr>
                <w:rFonts w:ascii="Book Antiqua" w:hAnsi="Book Antiqua" w:cs="Arial"/>
                <w:sz w:val="21"/>
                <w:szCs w:val="21"/>
              </w:rPr>
              <w:t xml:space="preserve"> NA</w:t>
            </w:r>
          </w:p>
        </w:tc>
      </w:tr>
    </w:tbl>
    <w:p w14:paraId="50AC791C" w14:textId="77777777" w:rsidR="008425F3" w:rsidRPr="0099552A" w:rsidRDefault="008425F3" w:rsidP="004B32A4">
      <w:pPr>
        <w:ind w:right="3157"/>
        <w:jc w:val="both"/>
        <w:rPr>
          <w:rFonts w:ascii="Book Antiqua" w:eastAsia="Arial" w:hAnsi="Book Antiqua" w:cs="Arial"/>
          <w:b/>
          <w:sz w:val="22"/>
          <w:szCs w:val="22"/>
        </w:rPr>
      </w:pPr>
    </w:p>
    <w:p w14:paraId="03AEF8C6" w14:textId="77777777" w:rsidR="008425F3" w:rsidRDefault="008425F3" w:rsidP="004B32A4">
      <w:pPr>
        <w:ind w:left="100" w:right="3157"/>
        <w:jc w:val="both"/>
        <w:rPr>
          <w:rFonts w:ascii="Book Antiqua" w:eastAsia="Arial" w:hAnsi="Book Antiqua" w:cs="Arial"/>
          <w:b/>
          <w:sz w:val="22"/>
          <w:szCs w:val="22"/>
        </w:rPr>
      </w:pPr>
    </w:p>
    <w:p w14:paraId="196AA76C" w14:textId="77777777" w:rsidR="005E329D" w:rsidRDefault="005E329D" w:rsidP="004B32A4">
      <w:pPr>
        <w:spacing w:before="29"/>
        <w:ind w:right="444"/>
        <w:jc w:val="both"/>
        <w:rPr>
          <w:rFonts w:ascii="Book Antiqua" w:eastAsia="Arial" w:hAnsi="Book Antiqua" w:cs="Arial"/>
          <w:b/>
          <w:sz w:val="22"/>
          <w:szCs w:val="22"/>
        </w:rPr>
      </w:pPr>
    </w:p>
    <w:p w14:paraId="0DC39C8B" w14:textId="77777777" w:rsidR="005E329D" w:rsidRDefault="005E329D" w:rsidP="004B32A4">
      <w:pPr>
        <w:spacing w:before="29"/>
        <w:ind w:right="444"/>
        <w:jc w:val="both"/>
        <w:rPr>
          <w:rFonts w:ascii="Book Antiqua" w:eastAsia="Arial" w:hAnsi="Book Antiqua" w:cs="Arial"/>
          <w:b/>
          <w:sz w:val="22"/>
          <w:szCs w:val="22"/>
        </w:rPr>
      </w:pPr>
    </w:p>
    <w:p w14:paraId="108FC213" w14:textId="77777777" w:rsidR="005E329D" w:rsidRDefault="005E329D" w:rsidP="004B32A4">
      <w:pPr>
        <w:spacing w:before="29"/>
        <w:ind w:right="444"/>
        <w:jc w:val="both"/>
        <w:rPr>
          <w:rFonts w:ascii="Book Antiqua" w:eastAsia="Arial" w:hAnsi="Book Antiqua" w:cs="Arial"/>
          <w:b/>
          <w:sz w:val="22"/>
          <w:szCs w:val="22"/>
        </w:rPr>
      </w:pPr>
    </w:p>
    <w:p w14:paraId="6A8A6FFC" w14:textId="24594A9A" w:rsidR="008425F3" w:rsidRDefault="008425F3" w:rsidP="004B32A4">
      <w:pPr>
        <w:spacing w:before="29"/>
        <w:ind w:right="444"/>
        <w:jc w:val="both"/>
        <w:rPr>
          <w:rFonts w:ascii="Book Antiqua" w:eastAsia="Arial" w:hAnsi="Book Antiqua" w:cs="Arial"/>
          <w:sz w:val="22"/>
          <w:szCs w:val="22"/>
        </w:rPr>
      </w:pPr>
      <w:r w:rsidRPr="0099552A">
        <w:rPr>
          <w:rFonts w:ascii="Book Antiqua" w:eastAsia="Arial" w:hAnsi="Book Antiqua" w:cs="Arial"/>
          <w:b/>
          <w:sz w:val="22"/>
          <w:szCs w:val="22"/>
        </w:rPr>
        <w:t>Sign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</w:rPr>
        <w:t>a</w:t>
      </w:r>
      <w:r w:rsidRPr="0099552A">
        <w:rPr>
          <w:rFonts w:ascii="Book Antiqua" w:eastAsia="Arial" w:hAnsi="Book Antiqua" w:cs="Arial"/>
          <w:b/>
          <w:sz w:val="22"/>
          <w:szCs w:val="22"/>
        </w:rPr>
        <w:t>t</w:t>
      </w:r>
      <w:r w:rsidRPr="0099552A">
        <w:rPr>
          <w:rFonts w:ascii="Book Antiqua" w:eastAsia="Arial" w:hAnsi="Book Antiqua" w:cs="Arial"/>
          <w:b/>
          <w:spacing w:val="-1"/>
          <w:sz w:val="22"/>
          <w:szCs w:val="22"/>
        </w:rPr>
        <w:t>u</w:t>
      </w:r>
      <w:r w:rsidRPr="0099552A">
        <w:rPr>
          <w:rFonts w:ascii="Book Antiqua" w:eastAsia="Arial" w:hAnsi="Book Antiqua" w:cs="Arial"/>
          <w:b/>
          <w:sz w:val="22"/>
          <w:szCs w:val="22"/>
        </w:rPr>
        <w:t>re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</w:rPr>
        <w:t xml:space="preserve"> </w:t>
      </w:r>
      <w:r w:rsidRPr="0099552A">
        <w:rPr>
          <w:rFonts w:ascii="Book Antiqua" w:eastAsia="Arial" w:hAnsi="Book Antiqua" w:cs="Arial"/>
          <w:b/>
          <w:sz w:val="22"/>
          <w:szCs w:val="22"/>
        </w:rPr>
        <w:t>of t</w:t>
      </w:r>
      <w:r w:rsidRPr="0099552A">
        <w:rPr>
          <w:rFonts w:ascii="Book Antiqua" w:eastAsia="Arial" w:hAnsi="Book Antiqua" w:cs="Arial"/>
          <w:b/>
          <w:spacing w:val="-1"/>
          <w:sz w:val="22"/>
          <w:szCs w:val="22"/>
        </w:rPr>
        <w:t>h</w:t>
      </w:r>
      <w:r w:rsidRPr="0099552A">
        <w:rPr>
          <w:rFonts w:ascii="Book Antiqua" w:eastAsia="Arial" w:hAnsi="Book Antiqua" w:cs="Arial"/>
          <w:b/>
          <w:sz w:val="22"/>
          <w:szCs w:val="22"/>
        </w:rPr>
        <w:t>e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</w:rPr>
        <w:t xml:space="preserve"> </w:t>
      </w:r>
      <w:r w:rsidRPr="0099552A">
        <w:rPr>
          <w:rFonts w:ascii="Book Antiqua" w:eastAsia="Arial" w:hAnsi="Book Antiqua" w:cs="Arial"/>
          <w:b/>
          <w:spacing w:val="-1"/>
          <w:sz w:val="22"/>
          <w:szCs w:val="22"/>
        </w:rPr>
        <w:t>a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</w:rPr>
        <w:t>c</w:t>
      </w:r>
      <w:r w:rsidRPr="0099552A">
        <w:rPr>
          <w:rFonts w:ascii="Book Antiqua" w:eastAsia="Arial" w:hAnsi="Book Antiqua" w:cs="Arial"/>
          <w:b/>
          <w:sz w:val="22"/>
          <w:szCs w:val="22"/>
        </w:rPr>
        <w:t>q</w:t>
      </w:r>
      <w:r w:rsidRPr="0099552A">
        <w:rPr>
          <w:rFonts w:ascii="Book Antiqua" w:eastAsia="Arial" w:hAnsi="Book Antiqua" w:cs="Arial"/>
          <w:b/>
          <w:spacing w:val="-3"/>
          <w:sz w:val="22"/>
          <w:szCs w:val="22"/>
        </w:rPr>
        <w:t>u</w:t>
      </w:r>
      <w:r w:rsidRPr="0099552A">
        <w:rPr>
          <w:rFonts w:ascii="Book Antiqua" w:eastAsia="Arial" w:hAnsi="Book Antiqua" w:cs="Arial"/>
          <w:b/>
          <w:sz w:val="22"/>
          <w:szCs w:val="22"/>
        </w:rPr>
        <w:t>ir</w:t>
      </w:r>
      <w:r w:rsidRPr="0099552A">
        <w:rPr>
          <w:rFonts w:ascii="Book Antiqua" w:eastAsia="Arial" w:hAnsi="Book Antiqua" w:cs="Arial"/>
          <w:b/>
          <w:spacing w:val="1"/>
          <w:sz w:val="22"/>
          <w:szCs w:val="22"/>
        </w:rPr>
        <w:t>e</w:t>
      </w:r>
      <w:r w:rsidRPr="0099552A">
        <w:rPr>
          <w:rFonts w:ascii="Book Antiqua" w:eastAsia="Arial" w:hAnsi="Book Antiqua" w:cs="Arial"/>
          <w:b/>
          <w:sz w:val="22"/>
          <w:szCs w:val="22"/>
        </w:rPr>
        <w:t>r</w:t>
      </w:r>
    </w:p>
    <w:p w14:paraId="5BF70F41" w14:textId="4F86976A" w:rsidR="008425F3" w:rsidRPr="008425F3" w:rsidRDefault="008425F3" w:rsidP="004B32A4">
      <w:pPr>
        <w:spacing w:before="29"/>
        <w:ind w:right="444"/>
        <w:jc w:val="both"/>
        <w:rPr>
          <w:rFonts w:ascii="Book Antiqua" w:eastAsia="Arial" w:hAnsi="Book Antiqua" w:cs="Arial"/>
          <w:b/>
          <w:sz w:val="22"/>
          <w:szCs w:val="22"/>
        </w:rPr>
      </w:pPr>
      <w:r w:rsidRPr="008425F3">
        <w:rPr>
          <w:rFonts w:ascii="Book Antiqua" w:eastAsia="Arial" w:hAnsi="Book Antiqua" w:cs="Arial"/>
          <w:b/>
          <w:sz w:val="22"/>
          <w:szCs w:val="22"/>
        </w:rPr>
        <w:t xml:space="preserve">Gagan </w:t>
      </w:r>
      <w:r w:rsidR="00D3730D">
        <w:rPr>
          <w:rFonts w:ascii="Book Antiqua" w:eastAsia="Arial" w:hAnsi="Book Antiqua" w:cs="Arial"/>
          <w:b/>
          <w:sz w:val="22"/>
          <w:szCs w:val="22"/>
        </w:rPr>
        <w:t xml:space="preserve">Harsh </w:t>
      </w:r>
      <w:r w:rsidRPr="008425F3">
        <w:rPr>
          <w:rFonts w:ascii="Book Antiqua" w:eastAsia="Arial" w:hAnsi="Book Antiqua" w:cs="Arial"/>
          <w:b/>
          <w:sz w:val="22"/>
          <w:szCs w:val="22"/>
        </w:rPr>
        <w:t>Sharma</w:t>
      </w:r>
    </w:p>
    <w:p w14:paraId="62F806F2" w14:textId="45832E8E" w:rsidR="005244F0" w:rsidRPr="009C7E0A" w:rsidRDefault="005244F0" w:rsidP="005244F0">
      <w:pPr>
        <w:spacing w:before="11"/>
        <w:rPr>
          <w:rFonts w:ascii="Book Antiqua" w:hAnsi="Book Antiqua" w:cs="Arial"/>
          <w:b/>
          <w:sz w:val="22"/>
          <w:szCs w:val="22"/>
        </w:rPr>
      </w:pPr>
      <w:r>
        <w:rPr>
          <w:rFonts w:ascii="Book Antiqua" w:hAnsi="Book Antiqua" w:cs="Arial"/>
          <w:b/>
          <w:sz w:val="22"/>
          <w:szCs w:val="22"/>
        </w:rPr>
        <w:t xml:space="preserve">Promoter </w:t>
      </w:r>
    </w:p>
    <w:p w14:paraId="3011225B" w14:textId="77777777" w:rsidR="008425F3" w:rsidRDefault="008425F3" w:rsidP="004B32A4">
      <w:pPr>
        <w:ind w:right="5084"/>
        <w:rPr>
          <w:rFonts w:ascii="Book Antiqua" w:eastAsia="Arial" w:hAnsi="Book Antiqua" w:cs="Arial"/>
          <w:sz w:val="22"/>
          <w:szCs w:val="22"/>
        </w:rPr>
      </w:pPr>
    </w:p>
    <w:p w14:paraId="1C5FCC8F" w14:textId="77777777" w:rsidR="008425F3" w:rsidRPr="0099552A" w:rsidRDefault="008425F3" w:rsidP="004B32A4">
      <w:pPr>
        <w:ind w:right="5084"/>
        <w:rPr>
          <w:rFonts w:ascii="Book Antiqua" w:eastAsia="Arial" w:hAnsi="Book Antiqua" w:cs="Arial"/>
          <w:sz w:val="22"/>
          <w:szCs w:val="22"/>
        </w:rPr>
      </w:pPr>
      <w:r w:rsidRPr="0099552A">
        <w:rPr>
          <w:rFonts w:ascii="Book Antiqua" w:eastAsia="Arial" w:hAnsi="Book Antiqua" w:cs="Arial"/>
          <w:sz w:val="22"/>
          <w:szCs w:val="22"/>
        </w:rPr>
        <w:t>Place: Mumbai</w:t>
      </w:r>
    </w:p>
    <w:p w14:paraId="31634574" w14:textId="499787AA" w:rsidR="00F90723" w:rsidRPr="00332BFD" w:rsidRDefault="008425F3" w:rsidP="004B32A4">
      <w:pPr>
        <w:ind w:right="5084"/>
        <w:rPr>
          <w:rFonts w:ascii="Book Antiqua" w:hAnsi="Book Antiqua" w:cs="Arial"/>
          <w:sz w:val="22"/>
          <w:szCs w:val="22"/>
        </w:rPr>
        <w:sectPr w:rsidR="00F90723" w:rsidRPr="00332BFD">
          <w:pgSz w:w="11920" w:h="16840"/>
          <w:pgMar w:top="1360" w:right="960" w:bottom="280" w:left="1340" w:header="720" w:footer="720" w:gutter="0"/>
          <w:cols w:space="720"/>
        </w:sectPr>
      </w:pPr>
      <w:r w:rsidRPr="0099552A">
        <w:rPr>
          <w:rFonts w:ascii="Book Antiqua" w:eastAsia="Arial" w:hAnsi="Book Antiqua" w:cs="Arial"/>
          <w:sz w:val="22"/>
          <w:szCs w:val="22"/>
        </w:rPr>
        <w:t>Da</w:t>
      </w:r>
      <w:r w:rsidRPr="0099552A">
        <w:rPr>
          <w:rFonts w:ascii="Book Antiqua" w:eastAsia="Arial" w:hAnsi="Book Antiqua" w:cs="Arial"/>
          <w:spacing w:val="1"/>
          <w:sz w:val="22"/>
          <w:szCs w:val="22"/>
        </w:rPr>
        <w:t>te</w:t>
      </w:r>
      <w:proofErr w:type="gramStart"/>
      <w:r w:rsidRPr="0099552A">
        <w:rPr>
          <w:rFonts w:ascii="Book Antiqua" w:eastAsia="Arial" w:hAnsi="Book Antiqua" w:cs="Arial"/>
          <w:sz w:val="22"/>
          <w:szCs w:val="22"/>
        </w:rPr>
        <w:t xml:space="preserve">:  </w:t>
      </w:r>
      <w:r w:rsidR="00332BFD">
        <w:rPr>
          <w:rFonts w:ascii="Book Antiqua" w:hAnsi="Book Antiqua" w:cs="Arial"/>
          <w:sz w:val="22"/>
          <w:szCs w:val="22"/>
        </w:rPr>
        <w:t>December</w:t>
      </w:r>
      <w:proofErr w:type="gramEnd"/>
      <w:r w:rsidR="00332BFD">
        <w:rPr>
          <w:rFonts w:ascii="Book Antiqua" w:hAnsi="Book Antiqua" w:cs="Arial"/>
          <w:sz w:val="22"/>
          <w:szCs w:val="22"/>
        </w:rPr>
        <w:t xml:space="preserve"> 16</w:t>
      </w:r>
      <w:r w:rsidR="00C42150">
        <w:rPr>
          <w:rFonts w:ascii="Book Antiqua" w:hAnsi="Book Antiqua" w:cs="Arial"/>
          <w:sz w:val="22"/>
          <w:szCs w:val="22"/>
        </w:rPr>
        <w:t>, 2025</w:t>
      </w:r>
    </w:p>
    <w:p w14:paraId="1D56F042" w14:textId="514DF354" w:rsidR="0060630A" w:rsidRPr="009C7E0A" w:rsidRDefault="00D3730D" w:rsidP="004B32A4">
      <w:pPr>
        <w:spacing w:before="11"/>
        <w:rPr>
          <w:rFonts w:ascii="Book Antiqua" w:hAnsi="Book Antiqua" w:cs="Arial"/>
          <w:b/>
          <w:sz w:val="22"/>
          <w:szCs w:val="22"/>
        </w:rPr>
      </w:pPr>
      <w:r w:rsidRPr="009C7E0A">
        <w:rPr>
          <w:rFonts w:ascii="Book Antiqua" w:hAnsi="Book Antiqua" w:cs="Arial"/>
          <w:b/>
          <w:sz w:val="22"/>
          <w:szCs w:val="22"/>
        </w:rPr>
        <w:lastRenderedPageBreak/>
        <w:t>Part B***</w:t>
      </w:r>
    </w:p>
    <w:p w14:paraId="367CB4A8" w14:textId="77777777" w:rsidR="00D3730D" w:rsidRDefault="00D3730D" w:rsidP="004B32A4">
      <w:pPr>
        <w:spacing w:before="11"/>
        <w:rPr>
          <w:rFonts w:ascii="Book Antiqua" w:hAnsi="Book Antiqua" w:cs="Arial"/>
          <w:sz w:val="22"/>
          <w:szCs w:val="22"/>
        </w:rPr>
      </w:pPr>
    </w:p>
    <w:p w14:paraId="692B7462" w14:textId="0BEAC8B0" w:rsidR="00D3730D" w:rsidRDefault="00D3730D" w:rsidP="004B32A4">
      <w:pPr>
        <w:spacing w:before="11"/>
        <w:rPr>
          <w:rFonts w:ascii="Book Antiqua" w:hAnsi="Book Antiqua" w:cs="Arial"/>
          <w:sz w:val="22"/>
          <w:szCs w:val="22"/>
        </w:rPr>
      </w:pPr>
      <w:r w:rsidRPr="009C7E0A">
        <w:rPr>
          <w:rFonts w:ascii="Book Antiqua" w:hAnsi="Book Antiqua" w:cs="Arial"/>
          <w:b/>
          <w:sz w:val="22"/>
          <w:szCs w:val="22"/>
        </w:rPr>
        <w:t>Name of the Target Company</w:t>
      </w:r>
      <w:r>
        <w:rPr>
          <w:rFonts w:ascii="Book Antiqua" w:hAnsi="Book Antiqua" w:cs="Arial"/>
          <w:sz w:val="22"/>
          <w:szCs w:val="22"/>
        </w:rPr>
        <w:t>: Bliss GVS Pharma Limited</w:t>
      </w:r>
    </w:p>
    <w:p w14:paraId="4921B365" w14:textId="77777777" w:rsidR="00D3730D" w:rsidRDefault="00D3730D" w:rsidP="004B32A4">
      <w:pPr>
        <w:spacing w:before="11"/>
        <w:rPr>
          <w:rFonts w:ascii="Book Antiqua" w:hAnsi="Book Antiqua" w:cs="Arial"/>
          <w:sz w:val="22"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203"/>
        <w:gridCol w:w="3203"/>
        <w:gridCol w:w="3204"/>
      </w:tblGrid>
      <w:tr w:rsidR="00D3730D" w:rsidRPr="007E4E91" w14:paraId="027868BD" w14:textId="77777777" w:rsidTr="00D3730D">
        <w:tc>
          <w:tcPr>
            <w:tcW w:w="3203" w:type="dxa"/>
          </w:tcPr>
          <w:p w14:paraId="4EA36E64" w14:textId="76E514C0" w:rsidR="00D3730D" w:rsidRPr="009C7E0A" w:rsidRDefault="00D3730D" w:rsidP="004B32A4">
            <w:pPr>
              <w:spacing w:before="11"/>
              <w:ind w:left="0" w:firstLine="0"/>
              <w:rPr>
                <w:rFonts w:ascii="Book Antiqua" w:hAnsi="Book Antiqua" w:cs="Arial"/>
                <w:b/>
              </w:rPr>
            </w:pPr>
            <w:r w:rsidRPr="009C7E0A">
              <w:rPr>
                <w:rFonts w:ascii="Book Antiqua" w:hAnsi="Book Antiqua" w:cs="Arial"/>
                <w:b/>
              </w:rPr>
              <w:t>Name(s) of the acquirer and Persons Acting in Concert (PAC) with the acquire</w:t>
            </w:r>
          </w:p>
        </w:tc>
        <w:tc>
          <w:tcPr>
            <w:tcW w:w="3203" w:type="dxa"/>
          </w:tcPr>
          <w:p w14:paraId="6ECED502" w14:textId="4F336A59" w:rsidR="00D3730D" w:rsidRPr="009C7E0A" w:rsidRDefault="00D3730D" w:rsidP="004B32A4">
            <w:pPr>
              <w:spacing w:before="11"/>
              <w:ind w:left="0" w:firstLine="0"/>
              <w:rPr>
                <w:rFonts w:ascii="Book Antiqua" w:hAnsi="Book Antiqua" w:cs="Arial"/>
                <w:b/>
              </w:rPr>
            </w:pPr>
            <w:r w:rsidRPr="009C7E0A">
              <w:rPr>
                <w:rFonts w:ascii="Book Antiqua" w:hAnsi="Book Antiqua" w:cs="Arial"/>
                <w:b/>
              </w:rPr>
              <w:t>Whether the acquirer belongs to Promoter/ Promoter group</w:t>
            </w:r>
          </w:p>
        </w:tc>
        <w:tc>
          <w:tcPr>
            <w:tcW w:w="3204" w:type="dxa"/>
          </w:tcPr>
          <w:p w14:paraId="0FCE9009" w14:textId="335290A7" w:rsidR="00D3730D" w:rsidRPr="009C7E0A" w:rsidRDefault="00D3730D" w:rsidP="004B32A4">
            <w:pPr>
              <w:spacing w:before="11"/>
              <w:ind w:left="2" w:hanging="2"/>
              <w:rPr>
                <w:rFonts w:ascii="Book Antiqua" w:hAnsi="Book Antiqua" w:cs="Arial"/>
                <w:b/>
              </w:rPr>
            </w:pPr>
            <w:r w:rsidRPr="009C7E0A">
              <w:rPr>
                <w:rFonts w:ascii="Book Antiqua" w:hAnsi="Book Antiqua" w:cs="Arial"/>
                <w:b/>
              </w:rPr>
              <w:t>PAN of the acquirer and/ or PACs</w:t>
            </w:r>
          </w:p>
        </w:tc>
      </w:tr>
      <w:tr w:rsidR="007E4E91" w:rsidRPr="007E4E91" w14:paraId="66015558" w14:textId="77777777" w:rsidTr="004B32A4">
        <w:tc>
          <w:tcPr>
            <w:tcW w:w="3203" w:type="dxa"/>
            <w:tcBorders>
              <w:bottom w:val="single" w:sz="4" w:space="0" w:color="auto"/>
            </w:tcBorders>
          </w:tcPr>
          <w:p w14:paraId="73A110FF" w14:textId="77777777" w:rsidR="007E4E91" w:rsidRDefault="007E4E91" w:rsidP="004B32A4">
            <w:pPr>
              <w:spacing w:before="11"/>
              <w:rPr>
                <w:rFonts w:ascii="Book Antiqua" w:hAnsi="Book Antiqua" w:cs="Arial"/>
              </w:rPr>
            </w:pPr>
            <w:r w:rsidRPr="007E4E91">
              <w:rPr>
                <w:rFonts w:ascii="Book Antiqua" w:hAnsi="Book Antiqua" w:cs="Arial"/>
                <w:b/>
              </w:rPr>
              <w:t>Acquirer:</w:t>
            </w:r>
            <w:r>
              <w:rPr>
                <w:rFonts w:ascii="Book Antiqua" w:hAnsi="Book Antiqua" w:cs="Arial"/>
              </w:rPr>
              <w:t xml:space="preserve"> </w:t>
            </w:r>
          </w:p>
          <w:p w14:paraId="279D4CD9" w14:textId="369BB41A" w:rsidR="007E4E91" w:rsidRDefault="007E4E91" w:rsidP="004B32A4">
            <w:pPr>
              <w:spacing w:before="11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Gagan Harsh Sharma</w:t>
            </w:r>
          </w:p>
        </w:tc>
        <w:tc>
          <w:tcPr>
            <w:tcW w:w="3203" w:type="dxa"/>
            <w:tcBorders>
              <w:bottom w:val="single" w:sz="4" w:space="0" w:color="auto"/>
            </w:tcBorders>
          </w:tcPr>
          <w:p w14:paraId="5899E265" w14:textId="66D8276A" w:rsidR="007E4E91" w:rsidRDefault="007E4E91" w:rsidP="004B32A4">
            <w:pPr>
              <w:spacing w:before="11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Yes</w:t>
            </w: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228F140F" w14:textId="34F227E2" w:rsidR="007E4E91" w:rsidRDefault="007E4E91" w:rsidP="004B32A4">
            <w:pPr>
              <w:spacing w:before="11"/>
              <w:ind w:left="2" w:hanging="2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BIGPS5163R</w:t>
            </w:r>
          </w:p>
        </w:tc>
      </w:tr>
      <w:tr w:rsidR="007E4E91" w14:paraId="043F81E9" w14:textId="77777777" w:rsidTr="004B32A4">
        <w:trPr>
          <w:trHeight w:val="1020"/>
        </w:trPr>
        <w:tc>
          <w:tcPr>
            <w:tcW w:w="3203" w:type="dxa"/>
            <w:tcBorders>
              <w:bottom w:val="single" w:sz="4" w:space="0" w:color="auto"/>
            </w:tcBorders>
          </w:tcPr>
          <w:p w14:paraId="77B104F1" w14:textId="5D177C3F" w:rsidR="007E4E91" w:rsidRDefault="007E4E91" w:rsidP="004B32A4">
            <w:pPr>
              <w:ind w:left="0" w:firstLine="0"/>
              <w:rPr>
                <w:rFonts w:ascii="Book Antiqua" w:eastAsia="Arial" w:hAnsi="Book Antiqua" w:cs="Arial"/>
                <w:spacing w:val="-1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b/>
                <w:bCs/>
                <w:spacing w:val="-2"/>
                <w:sz w:val="21"/>
                <w:szCs w:val="21"/>
              </w:rPr>
              <w:t>P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rso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 xml:space="preserve"> Acti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g in</w:t>
            </w:r>
            <w:r w:rsidRPr="00F90723">
              <w:rPr>
                <w:rFonts w:ascii="Book Antiqua" w:eastAsia="Arial" w:hAnsi="Book Antiqua" w:cs="Arial"/>
                <w:b/>
                <w:bCs/>
                <w:spacing w:val="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Co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n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c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>e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rt</w:t>
            </w:r>
            <w:r w:rsidRPr="00F90723">
              <w:rPr>
                <w:rFonts w:ascii="Book Antiqua" w:eastAsia="Arial" w:hAnsi="Book Antiqua" w:cs="Arial"/>
                <w:b/>
                <w:bCs/>
                <w:spacing w:val="2"/>
                <w:sz w:val="21"/>
                <w:szCs w:val="21"/>
              </w:rPr>
              <w:t xml:space="preserve"> </w:t>
            </w:r>
            <w:r w:rsidRPr="00F90723">
              <w:rPr>
                <w:rFonts w:ascii="Book Antiqua" w:eastAsia="Arial" w:hAnsi="Book Antiqua" w:cs="Arial"/>
                <w:b/>
                <w:bCs/>
                <w:spacing w:val="-3"/>
                <w:sz w:val="21"/>
                <w:szCs w:val="21"/>
              </w:rPr>
              <w:t>(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PAC</w:t>
            </w:r>
            <w:r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s</w:t>
            </w:r>
            <w:r w:rsidRPr="00F90723">
              <w:rPr>
                <w:rFonts w:ascii="Book Antiqua" w:eastAsia="Arial" w:hAnsi="Book Antiqua" w:cs="Arial"/>
                <w:b/>
                <w:bCs/>
                <w:sz w:val="21"/>
                <w:szCs w:val="21"/>
              </w:rPr>
              <w:t>)</w:t>
            </w:r>
            <w:r w:rsidRPr="00F90723">
              <w:rPr>
                <w:rFonts w:ascii="Book Antiqua" w:eastAsia="Arial" w:hAnsi="Book Antiqua" w:cs="Arial"/>
                <w:b/>
                <w:bCs/>
                <w:spacing w:val="1"/>
                <w:sz w:val="21"/>
                <w:szCs w:val="21"/>
              </w:rPr>
              <w:t xml:space="preserve"> -</w:t>
            </w:r>
          </w:p>
          <w:p w14:paraId="09E857EC" w14:textId="77777777" w:rsidR="004B32A4" w:rsidRDefault="004B32A4" w:rsidP="004B32A4">
            <w:pPr>
              <w:ind w:left="0" w:firstLine="0"/>
              <w:rPr>
                <w:rFonts w:ascii="Book Antiqua" w:eastAsia="Arial" w:hAnsi="Book Antiqua" w:cs="Arial"/>
                <w:spacing w:val="-1"/>
                <w:sz w:val="21"/>
                <w:szCs w:val="21"/>
              </w:rPr>
            </w:pPr>
          </w:p>
          <w:p w14:paraId="5A4A3CBD" w14:textId="4097C249" w:rsidR="007E4E91" w:rsidRPr="007E4E91" w:rsidRDefault="004B32A4" w:rsidP="004B32A4">
            <w:pPr>
              <w:ind w:left="0" w:firstLine="0"/>
              <w:rPr>
                <w:rFonts w:ascii="Book Antiqua" w:eastAsia="Arial" w:hAnsi="Book Antiqua" w:cs="Arial"/>
                <w:spacing w:val="-1"/>
                <w:sz w:val="21"/>
                <w:szCs w:val="21"/>
              </w:rPr>
            </w:pPr>
            <w:r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Dr</w:t>
            </w:r>
            <w:r w:rsidR="007E4E91"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. </w:t>
            </w:r>
            <w:r w:rsidR="007E4E91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Vibha Gagan </w:t>
            </w:r>
            <w:r w:rsidR="007E4E91"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Sharma  </w:t>
            </w:r>
            <w:r w:rsidR="007E4E91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     </w:t>
            </w:r>
          </w:p>
        </w:tc>
        <w:tc>
          <w:tcPr>
            <w:tcW w:w="3203" w:type="dxa"/>
            <w:tcBorders>
              <w:bottom w:val="single" w:sz="4" w:space="0" w:color="auto"/>
              <w:right w:val="single" w:sz="4" w:space="0" w:color="auto"/>
            </w:tcBorders>
          </w:tcPr>
          <w:p w14:paraId="6D0908AE" w14:textId="77777777" w:rsidR="007E4E91" w:rsidRDefault="007E4E91" w:rsidP="004B32A4">
            <w:pPr>
              <w:spacing w:before="11"/>
              <w:rPr>
                <w:rFonts w:ascii="Book Antiqua" w:hAnsi="Book Antiqua" w:cs="Arial"/>
              </w:rPr>
            </w:pPr>
          </w:p>
        </w:tc>
        <w:tc>
          <w:tcPr>
            <w:tcW w:w="3204" w:type="dxa"/>
            <w:tcBorders>
              <w:left w:val="single" w:sz="4" w:space="0" w:color="auto"/>
              <w:bottom w:val="single" w:sz="4" w:space="0" w:color="auto"/>
            </w:tcBorders>
          </w:tcPr>
          <w:p w14:paraId="57F6FF22" w14:textId="77777777" w:rsidR="007E4E91" w:rsidRDefault="007E4E91" w:rsidP="004B32A4">
            <w:pPr>
              <w:spacing w:before="11"/>
              <w:rPr>
                <w:rFonts w:ascii="Book Antiqua" w:hAnsi="Book Antiqua" w:cs="Arial"/>
              </w:rPr>
            </w:pPr>
          </w:p>
          <w:p w14:paraId="2743810D" w14:textId="77777777" w:rsidR="004B32A4" w:rsidRDefault="004B32A4" w:rsidP="004B32A4">
            <w:pPr>
              <w:spacing w:before="11"/>
              <w:ind w:left="0" w:firstLine="0"/>
              <w:rPr>
                <w:rFonts w:ascii="Book Antiqua" w:hAnsi="Book Antiqua" w:cs="Arial"/>
              </w:rPr>
            </w:pPr>
          </w:p>
          <w:p w14:paraId="552BB723" w14:textId="77777777" w:rsidR="004B32A4" w:rsidRDefault="004B32A4" w:rsidP="004B32A4">
            <w:pPr>
              <w:spacing w:before="11"/>
              <w:ind w:left="0" w:firstLine="0"/>
              <w:rPr>
                <w:rFonts w:ascii="Book Antiqua" w:hAnsi="Book Antiqua" w:cs="Arial"/>
              </w:rPr>
            </w:pPr>
          </w:p>
          <w:p w14:paraId="0E9EFC3E" w14:textId="3181A1DF" w:rsidR="007E4E91" w:rsidRDefault="007E4E91" w:rsidP="004B32A4">
            <w:pPr>
              <w:spacing w:before="11"/>
              <w:ind w:left="0" w:firstLine="0"/>
              <w:rPr>
                <w:rFonts w:ascii="Book Antiqua" w:hAnsi="Book Antiqua" w:cs="Arial"/>
              </w:rPr>
            </w:pPr>
            <w:r w:rsidRPr="007E4E91">
              <w:rPr>
                <w:rFonts w:ascii="Book Antiqua" w:hAnsi="Book Antiqua" w:cs="Arial"/>
              </w:rPr>
              <w:t>AMFPK5844H</w:t>
            </w:r>
          </w:p>
        </w:tc>
      </w:tr>
      <w:tr w:rsidR="007E4E91" w14:paraId="001854EA" w14:textId="77777777" w:rsidTr="004B32A4">
        <w:trPr>
          <w:trHeight w:val="269"/>
        </w:trPr>
        <w:tc>
          <w:tcPr>
            <w:tcW w:w="3203" w:type="dxa"/>
            <w:tcBorders>
              <w:top w:val="single" w:sz="4" w:space="0" w:color="auto"/>
              <w:bottom w:val="single" w:sz="4" w:space="0" w:color="auto"/>
            </w:tcBorders>
          </w:tcPr>
          <w:p w14:paraId="6013C912" w14:textId="7B7721AC" w:rsidR="007E4E91" w:rsidRPr="007E4E91" w:rsidRDefault="007E4E91" w:rsidP="004B32A4">
            <w:pPr>
              <w:ind w:left="0" w:firstLine="0"/>
              <w:rPr>
                <w:rFonts w:ascii="Book Antiqua" w:eastAsia="Arial" w:hAnsi="Book Antiqua" w:cs="Arial"/>
                <w:spacing w:val="-1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Mr. Narsimha Shibroor Kamath </w:t>
            </w:r>
          </w:p>
        </w:tc>
        <w:tc>
          <w:tcPr>
            <w:tcW w:w="32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96FF" w14:textId="77777777" w:rsidR="007E4E91" w:rsidRDefault="007E4E91" w:rsidP="004B32A4">
            <w:pPr>
              <w:spacing w:before="11"/>
              <w:rPr>
                <w:rFonts w:ascii="Book Antiqua" w:hAnsi="Book Antiqua" w:cs="Arial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9E36" w14:textId="38BA23AA" w:rsidR="007E4E91" w:rsidRDefault="007E4E91" w:rsidP="004B32A4">
            <w:pPr>
              <w:spacing w:before="11"/>
              <w:rPr>
                <w:rFonts w:ascii="Book Antiqua" w:hAnsi="Book Antiqua" w:cs="Arial"/>
              </w:rPr>
            </w:pPr>
            <w:r w:rsidRPr="007E4E91">
              <w:rPr>
                <w:rFonts w:ascii="Book Antiqua" w:hAnsi="Book Antiqua" w:cs="Arial"/>
              </w:rPr>
              <w:t>AFMPK8583R</w:t>
            </w:r>
          </w:p>
        </w:tc>
      </w:tr>
      <w:tr w:rsidR="007E4E91" w14:paraId="597AD90E" w14:textId="77777777" w:rsidTr="004B32A4">
        <w:trPr>
          <w:trHeight w:val="269"/>
        </w:trPr>
        <w:tc>
          <w:tcPr>
            <w:tcW w:w="3203" w:type="dxa"/>
            <w:tcBorders>
              <w:top w:val="single" w:sz="4" w:space="0" w:color="auto"/>
              <w:bottom w:val="single" w:sz="4" w:space="0" w:color="auto"/>
            </w:tcBorders>
          </w:tcPr>
          <w:p w14:paraId="431F3DAE" w14:textId="15BA4E0A" w:rsidR="007E4E91" w:rsidRPr="007E4E91" w:rsidRDefault="007E4E91" w:rsidP="004B32A4">
            <w:pPr>
              <w:ind w:left="0" w:firstLine="0"/>
              <w:rPr>
                <w:rFonts w:ascii="Book Antiqua" w:eastAsia="Arial" w:hAnsi="Book Antiqua" w:cs="Arial"/>
                <w:spacing w:val="-1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Mrs. Shruti Vishal Rao</w:t>
            </w:r>
          </w:p>
        </w:tc>
        <w:tc>
          <w:tcPr>
            <w:tcW w:w="32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0232" w14:textId="77777777" w:rsidR="007E4E91" w:rsidRDefault="007E4E91" w:rsidP="004B32A4">
            <w:pPr>
              <w:spacing w:before="11"/>
              <w:rPr>
                <w:rFonts w:ascii="Book Antiqua" w:hAnsi="Book Antiqua" w:cs="Arial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704AB" w14:textId="02C28652" w:rsidR="007E4E91" w:rsidRDefault="007E4E91" w:rsidP="004B32A4">
            <w:pPr>
              <w:spacing w:before="11"/>
              <w:rPr>
                <w:rFonts w:ascii="Book Antiqua" w:hAnsi="Book Antiqua" w:cs="Arial"/>
              </w:rPr>
            </w:pPr>
            <w:r w:rsidRPr="007E4E91">
              <w:rPr>
                <w:rFonts w:ascii="Book Antiqua" w:hAnsi="Book Antiqua" w:cs="Arial"/>
              </w:rPr>
              <w:t>AMFPK5843A</w:t>
            </w:r>
          </w:p>
        </w:tc>
      </w:tr>
      <w:tr w:rsidR="007E4E91" w14:paraId="44753F9F" w14:textId="77777777" w:rsidTr="004B32A4">
        <w:trPr>
          <w:trHeight w:val="269"/>
        </w:trPr>
        <w:tc>
          <w:tcPr>
            <w:tcW w:w="3203" w:type="dxa"/>
            <w:tcBorders>
              <w:top w:val="single" w:sz="4" w:space="0" w:color="auto"/>
              <w:bottom w:val="single" w:sz="4" w:space="0" w:color="auto"/>
            </w:tcBorders>
          </w:tcPr>
          <w:p w14:paraId="7254D304" w14:textId="22BA2804" w:rsidR="007E4E91" w:rsidRPr="007E4E91" w:rsidRDefault="007E4E91" w:rsidP="004B32A4">
            <w:pPr>
              <w:ind w:left="0" w:firstLine="0"/>
              <w:rPr>
                <w:rFonts w:ascii="Book Antiqua" w:eastAsia="Arial" w:hAnsi="Book Antiqua" w:cs="Arial"/>
                <w:spacing w:val="-1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Mr. Shibroor </w:t>
            </w:r>
            <w:proofErr w:type="spellStart"/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Gokuldas</w:t>
            </w:r>
            <w:proofErr w:type="spellEnd"/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 xml:space="preserve"> Kamath</w:t>
            </w:r>
          </w:p>
        </w:tc>
        <w:tc>
          <w:tcPr>
            <w:tcW w:w="32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41A" w14:textId="77777777" w:rsidR="007E4E91" w:rsidRDefault="007E4E91" w:rsidP="004B32A4">
            <w:pPr>
              <w:spacing w:before="11"/>
              <w:rPr>
                <w:rFonts w:ascii="Book Antiqua" w:hAnsi="Book Antiqua" w:cs="Arial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178D4" w14:textId="09804AB5" w:rsidR="007E4E91" w:rsidRDefault="007E4E91" w:rsidP="004B32A4">
            <w:pPr>
              <w:spacing w:before="11"/>
              <w:rPr>
                <w:rFonts w:ascii="Book Antiqua" w:hAnsi="Book Antiqua" w:cs="Arial"/>
              </w:rPr>
            </w:pPr>
            <w:r w:rsidRPr="007E4E91">
              <w:rPr>
                <w:rFonts w:ascii="Book Antiqua" w:hAnsi="Book Antiqua" w:cs="Arial"/>
              </w:rPr>
              <w:t>ABLPK9433B</w:t>
            </w:r>
          </w:p>
        </w:tc>
      </w:tr>
      <w:tr w:rsidR="007E4E91" w14:paraId="72254A5F" w14:textId="77777777" w:rsidTr="004B32A4">
        <w:trPr>
          <w:trHeight w:val="269"/>
        </w:trPr>
        <w:tc>
          <w:tcPr>
            <w:tcW w:w="3203" w:type="dxa"/>
            <w:tcBorders>
              <w:top w:val="single" w:sz="4" w:space="0" w:color="auto"/>
              <w:bottom w:val="single" w:sz="4" w:space="0" w:color="auto"/>
            </w:tcBorders>
          </w:tcPr>
          <w:p w14:paraId="057AA2AB" w14:textId="7575857B" w:rsidR="007E4E91" w:rsidRPr="007E4E91" w:rsidRDefault="007E4E91" w:rsidP="004B32A4">
            <w:pPr>
              <w:ind w:left="0" w:firstLine="0"/>
              <w:rPr>
                <w:rFonts w:ascii="Book Antiqua" w:eastAsia="Arial" w:hAnsi="Book Antiqua" w:cs="Arial"/>
                <w:spacing w:val="-1"/>
                <w:sz w:val="21"/>
                <w:szCs w:val="21"/>
              </w:rPr>
            </w:pP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Mr. Ramadas Vasudev Kamath</w:t>
            </w:r>
          </w:p>
        </w:tc>
        <w:tc>
          <w:tcPr>
            <w:tcW w:w="32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25CE" w14:textId="77777777" w:rsidR="007E4E91" w:rsidRDefault="007E4E91" w:rsidP="004B32A4">
            <w:pPr>
              <w:spacing w:before="11"/>
              <w:rPr>
                <w:rFonts w:ascii="Book Antiqua" w:hAnsi="Book Antiqua" w:cs="Arial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A25B4" w14:textId="1E93F7B7" w:rsidR="007E4E91" w:rsidRDefault="007E4E91" w:rsidP="004B32A4">
            <w:pPr>
              <w:spacing w:before="11"/>
              <w:rPr>
                <w:rFonts w:ascii="Book Antiqua" w:hAnsi="Book Antiqua" w:cs="Arial"/>
              </w:rPr>
            </w:pPr>
            <w:r w:rsidRPr="007E4E91">
              <w:rPr>
                <w:rFonts w:ascii="Book Antiqua" w:hAnsi="Book Antiqua" w:cs="Arial"/>
              </w:rPr>
              <w:t>AFKPK1203L</w:t>
            </w:r>
          </w:p>
        </w:tc>
      </w:tr>
      <w:tr w:rsidR="007E4E91" w14:paraId="52925F04" w14:textId="77777777" w:rsidTr="004B32A4">
        <w:trPr>
          <w:trHeight w:val="269"/>
        </w:trPr>
        <w:tc>
          <w:tcPr>
            <w:tcW w:w="3203" w:type="dxa"/>
            <w:tcBorders>
              <w:top w:val="single" w:sz="4" w:space="0" w:color="auto"/>
              <w:bottom w:val="single" w:sz="4" w:space="0" w:color="auto"/>
            </w:tcBorders>
          </w:tcPr>
          <w:p w14:paraId="1B99BC20" w14:textId="0C556297" w:rsidR="007E4E91" w:rsidRPr="007E4E91" w:rsidRDefault="007E4E91" w:rsidP="004B32A4">
            <w:pPr>
              <w:spacing w:before="11"/>
              <w:rPr>
                <w:rFonts w:ascii="Book Antiqua" w:hAnsi="Book Antiqua" w:cs="Arial"/>
                <w:b/>
              </w:rPr>
            </w:pP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Ms. Punita Sharma</w:t>
            </w:r>
          </w:p>
        </w:tc>
        <w:tc>
          <w:tcPr>
            <w:tcW w:w="32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E1F3" w14:textId="77777777" w:rsidR="007E4E91" w:rsidRDefault="007E4E91" w:rsidP="004B32A4">
            <w:pPr>
              <w:spacing w:before="11"/>
              <w:rPr>
                <w:rFonts w:ascii="Book Antiqua" w:hAnsi="Book Antiqua" w:cs="Arial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32EAB" w14:textId="51C465DC" w:rsidR="007E4E91" w:rsidRDefault="007E4E91" w:rsidP="004B32A4">
            <w:pPr>
              <w:spacing w:before="11"/>
              <w:rPr>
                <w:rFonts w:ascii="Book Antiqua" w:hAnsi="Book Antiqua" w:cs="Arial"/>
              </w:rPr>
            </w:pPr>
            <w:r w:rsidRPr="007E4E91">
              <w:rPr>
                <w:rFonts w:ascii="Book Antiqua" w:hAnsi="Book Antiqua" w:cs="Arial"/>
              </w:rPr>
              <w:t>CQJPS8921F</w:t>
            </w:r>
          </w:p>
        </w:tc>
      </w:tr>
      <w:tr w:rsidR="007E4E91" w14:paraId="3B43FA73" w14:textId="77777777" w:rsidTr="004B32A4">
        <w:trPr>
          <w:trHeight w:val="269"/>
        </w:trPr>
        <w:tc>
          <w:tcPr>
            <w:tcW w:w="3203" w:type="dxa"/>
            <w:tcBorders>
              <w:top w:val="single" w:sz="4" w:space="0" w:color="auto"/>
            </w:tcBorders>
          </w:tcPr>
          <w:p w14:paraId="2A961478" w14:textId="271F4330" w:rsidR="007E4E91" w:rsidRPr="007E4E91" w:rsidRDefault="007E4E91" w:rsidP="004B32A4">
            <w:pPr>
              <w:spacing w:before="11"/>
              <w:rPr>
                <w:rFonts w:ascii="Book Antiqua" w:hAnsi="Book Antiqua" w:cs="Arial"/>
                <w:b/>
              </w:rPr>
            </w:pPr>
            <w:r w:rsidRPr="00F90723">
              <w:rPr>
                <w:rFonts w:ascii="Book Antiqua" w:eastAsia="Arial" w:hAnsi="Book Antiqua" w:cs="Arial"/>
                <w:spacing w:val="-1"/>
                <w:sz w:val="21"/>
                <w:szCs w:val="21"/>
              </w:rPr>
              <w:t>Ramadas Vasudev Kamath HUF</w:t>
            </w:r>
          </w:p>
        </w:tc>
        <w:tc>
          <w:tcPr>
            <w:tcW w:w="3203" w:type="dxa"/>
            <w:tcBorders>
              <w:top w:val="single" w:sz="4" w:space="0" w:color="auto"/>
              <w:right w:val="single" w:sz="4" w:space="0" w:color="auto"/>
            </w:tcBorders>
          </w:tcPr>
          <w:p w14:paraId="5A9BFC5C" w14:textId="77777777" w:rsidR="007E4E91" w:rsidRDefault="007E4E91" w:rsidP="004B32A4">
            <w:pPr>
              <w:spacing w:before="11"/>
              <w:rPr>
                <w:rFonts w:ascii="Book Antiqua" w:hAnsi="Book Antiqua" w:cs="Arial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</w:tcBorders>
          </w:tcPr>
          <w:p w14:paraId="2D2D3B2D" w14:textId="3B9911D0" w:rsidR="007E4E91" w:rsidRDefault="007E4E91" w:rsidP="004B32A4">
            <w:pPr>
              <w:spacing w:before="11"/>
              <w:rPr>
                <w:rFonts w:ascii="Book Antiqua" w:hAnsi="Book Antiqua" w:cs="Arial"/>
              </w:rPr>
            </w:pPr>
            <w:r w:rsidRPr="007E4E91">
              <w:rPr>
                <w:rFonts w:ascii="Book Antiqua" w:hAnsi="Book Antiqua" w:cs="Arial"/>
              </w:rPr>
              <w:t>AACHK4533J</w:t>
            </w:r>
          </w:p>
        </w:tc>
      </w:tr>
    </w:tbl>
    <w:p w14:paraId="2CEC1105" w14:textId="77777777" w:rsidR="00D3730D" w:rsidRDefault="00D3730D" w:rsidP="004B32A4">
      <w:pPr>
        <w:spacing w:before="11"/>
        <w:rPr>
          <w:rFonts w:ascii="Book Antiqua" w:hAnsi="Book Antiqua" w:cs="Arial"/>
          <w:sz w:val="22"/>
          <w:szCs w:val="22"/>
        </w:rPr>
      </w:pPr>
    </w:p>
    <w:p w14:paraId="7C352BEE" w14:textId="77777777" w:rsidR="00603420" w:rsidRDefault="00603420" w:rsidP="004B32A4">
      <w:pPr>
        <w:spacing w:before="11"/>
        <w:rPr>
          <w:rFonts w:ascii="Book Antiqua" w:hAnsi="Book Antiqua" w:cs="Arial"/>
          <w:sz w:val="22"/>
          <w:szCs w:val="22"/>
        </w:rPr>
      </w:pPr>
    </w:p>
    <w:p w14:paraId="1EE33237" w14:textId="77777777" w:rsidR="00603420" w:rsidRDefault="00603420" w:rsidP="004B32A4">
      <w:pPr>
        <w:spacing w:before="11"/>
        <w:rPr>
          <w:rFonts w:ascii="Book Antiqua" w:hAnsi="Book Antiqua" w:cs="Arial"/>
          <w:sz w:val="22"/>
          <w:szCs w:val="22"/>
        </w:rPr>
      </w:pPr>
    </w:p>
    <w:p w14:paraId="0D0A1910" w14:textId="77777777" w:rsidR="00603420" w:rsidRDefault="00603420" w:rsidP="004B32A4">
      <w:pPr>
        <w:spacing w:before="11"/>
        <w:rPr>
          <w:rFonts w:ascii="Book Antiqua" w:hAnsi="Book Antiqua" w:cs="Arial"/>
          <w:sz w:val="22"/>
          <w:szCs w:val="22"/>
        </w:rPr>
      </w:pPr>
    </w:p>
    <w:p w14:paraId="6EB2777A" w14:textId="77777777" w:rsidR="00603420" w:rsidRDefault="00603420" w:rsidP="004B32A4">
      <w:pPr>
        <w:spacing w:before="11"/>
        <w:rPr>
          <w:rFonts w:ascii="Book Antiqua" w:hAnsi="Book Antiqua" w:cs="Arial"/>
          <w:b/>
          <w:sz w:val="22"/>
          <w:szCs w:val="22"/>
        </w:rPr>
      </w:pPr>
      <w:r w:rsidRPr="009C7E0A">
        <w:rPr>
          <w:rFonts w:ascii="Book Antiqua" w:hAnsi="Book Antiqua" w:cs="Arial"/>
          <w:b/>
          <w:sz w:val="22"/>
          <w:szCs w:val="22"/>
        </w:rPr>
        <w:t>Gagan Harsh Sharma</w:t>
      </w:r>
    </w:p>
    <w:p w14:paraId="62A80EF9" w14:textId="4503B1B5" w:rsidR="005244F0" w:rsidRPr="009C7E0A" w:rsidRDefault="005244F0" w:rsidP="004B32A4">
      <w:pPr>
        <w:spacing w:before="11"/>
        <w:rPr>
          <w:rFonts w:ascii="Book Antiqua" w:hAnsi="Book Antiqua" w:cs="Arial"/>
          <w:b/>
          <w:sz w:val="22"/>
          <w:szCs w:val="22"/>
        </w:rPr>
      </w:pPr>
      <w:r>
        <w:rPr>
          <w:rFonts w:ascii="Book Antiqua" w:hAnsi="Book Antiqua" w:cs="Arial"/>
          <w:b/>
          <w:sz w:val="22"/>
          <w:szCs w:val="22"/>
        </w:rPr>
        <w:t>Promoter cum Managing Director</w:t>
      </w:r>
    </w:p>
    <w:p w14:paraId="39C312EC" w14:textId="77777777" w:rsidR="00603420" w:rsidRDefault="00603420" w:rsidP="004B32A4">
      <w:pPr>
        <w:spacing w:before="11"/>
        <w:rPr>
          <w:rFonts w:ascii="Book Antiqua" w:hAnsi="Book Antiqua" w:cs="Arial"/>
          <w:sz w:val="22"/>
          <w:szCs w:val="22"/>
        </w:rPr>
      </w:pPr>
    </w:p>
    <w:p w14:paraId="1ED1FD3A" w14:textId="77777777" w:rsidR="00603420" w:rsidRDefault="00603420" w:rsidP="004B32A4">
      <w:pPr>
        <w:spacing w:before="11"/>
        <w:rPr>
          <w:rFonts w:ascii="Book Antiqua" w:hAnsi="Book Antiqua" w:cs="Arial"/>
          <w:sz w:val="22"/>
          <w:szCs w:val="22"/>
        </w:rPr>
      </w:pPr>
      <w:r w:rsidRPr="009C7E0A">
        <w:rPr>
          <w:rFonts w:ascii="Book Antiqua" w:hAnsi="Book Antiqua" w:cs="Arial"/>
          <w:b/>
          <w:sz w:val="22"/>
          <w:szCs w:val="22"/>
        </w:rPr>
        <w:t>Place:</w:t>
      </w:r>
      <w:r>
        <w:rPr>
          <w:rFonts w:ascii="Book Antiqua" w:hAnsi="Book Antiqua" w:cs="Arial"/>
          <w:sz w:val="22"/>
          <w:szCs w:val="22"/>
        </w:rPr>
        <w:t xml:space="preserve"> Mumbai</w:t>
      </w:r>
    </w:p>
    <w:p w14:paraId="57702D50" w14:textId="34B5D756" w:rsidR="00603420" w:rsidRDefault="00603420" w:rsidP="004B32A4">
      <w:pPr>
        <w:spacing w:before="11"/>
        <w:rPr>
          <w:rFonts w:ascii="Book Antiqua" w:hAnsi="Book Antiqua" w:cs="Arial"/>
          <w:sz w:val="22"/>
          <w:szCs w:val="22"/>
        </w:rPr>
      </w:pPr>
      <w:r w:rsidRPr="009C7E0A">
        <w:rPr>
          <w:rFonts w:ascii="Book Antiqua" w:hAnsi="Book Antiqua" w:cs="Arial"/>
          <w:b/>
          <w:sz w:val="22"/>
          <w:szCs w:val="22"/>
        </w:rPr>
        <w:t>Date:</w:t>
      </w:r>
      <w:r w:rsidRPr="00603420">
        <w:rPr>
          <w:rFonts w:ascii="Book Antiqua" w:hAnsi="Book Antiqua" w:cs="Arial"/>
          <w:sz w:val="22"/>
          <w:szCs w:val="22"/>
        </w:rPr>
        <w:t xml:space="preserve"> </w:t>
      </w:r>
      <w:r w:rsidR="00D4393A">
        <w:rPr>
          <w:rFonts w:ascii="Book Antiqua" w:hAnsi="Book Antiqua" w:cs="Arial"/>
          <w:sz w:val="22"/>
          <w:szCs w:val="22"/>
        </w:rPr>
        <w:t>June 30</w:t>
      </w:r>
      <w:r w:rsidR="00C42150">
        <w:rPr>
          <w:rFonts w:ascii="Book Antiqua" w:hAnsi="Book Antiqua" w:cs="Arial"/>
          <w:sz w:val="22"/>
          <w:szCs w:val="22"/>
        </w:rPr>
        <w:t>, 2025</w:t>
      </w:r>
    </w:p>
    <w:p w14:paraId="0BB9CB18" w14:textId="77777777" w:rsidR="00603420" w:rsidRDefault="00603420" w:rsidP="004B32A4">
      <w:pPr>
        <w:spacing w:before="11"/>
        <w:rPr>
          <w:rFonts w:ascii="Book Antiqua" w:hAnsi="Book Antiqua" w:cs="Arial"/>
          <w:sz w:val="22"/>
          <w:szCs w:val="22"/>
        </w:rPr>
      </w:pPr>
    </w:p>
    <w:p w14:paraId="71B105A6" w14:textId="02E8B34C" w:rsidR="00603420" w:rsidRDefault="00603420" w:rsidP="004B32A4">
      <w:pPr>
        <w:spacing w:before="11"/>
        <w:rPr>
          <w:rFonts w:ascii="Book Antiqua" w:hAnsi="Book Antiqua" w:cs="Arial"/>
          <w:b/>
          <w:sz w:val="22"/>
          <w:szCs w:val="22"/>
        </w:rPr>
      </w:pPr>
      <w:r w:rsidRPr="00603420">
        <w:rPr>
          <w:rFonts w:ascii="Book Antiqua" w:hAnsi="Book Antiqua" w:cs="Arial"/>
          <w:b/>
          <w:sz w:val="22"/>
          <w:szCs w:val="22"/>
        </w:rPr>
        <w:t>Note:</w:t>
      </w:r>
    </w:p>
    <w:p w14:paraId="3919A57A" w14:textId="2AD6349F" w:rsidR="008E26C9" w:rsidRPr="008E26C9" w:rsidRDefault="00603420" w:rsidP="008E26C9">
      <w:pPr>
        <w:spacing w:before="29"/>
        <w:ind w:left="100" w:right="444"/>
        <w:jc w:val="both"/>
        <w:rPr>
          <w:rFonts w:ascii="Book Antiqua" w:eastAsia="Arial" w:hAnsi="Book Antiqua" w:cs="Arial"/>
          <w:sz w:val="22"/>
          <w:szCs w:val="22"/>
        </w:rPr>
      </w:pPr>
      <w:r w:rsidRPr="008E26C9">
        <w:rPr>
          <w:rFonts w:ascii="Book Antiqua" w:hAnsi="Book Antiqua"/>
          <w:sz w:val="22"/>
          <w:szCs w:val="22"/>
        </w:rPr>
        <w:t xml:space="preserve">* Total share </w:t>
      </w:r>
      <w:r w:rsidR="008E26C9" w:rsidRPr="008E26C9">
        <w:rPr>
          <w:rFonts w:ascii="Book Antiqua" w:hAnsi="Book Antiqua"/>
          <w:sz w:val="22"/>
          <w:szCs w:val="22"/>
        </w:rPr>
        <w:t xml:space="preserve">capital/ voting capital has been </w:t>
      </w:r>
      <w:r w:rsidRPr="008E26C9">
        <w:rPr>
          <w:rFonts w:ascii="Book Antiqua" w:hAnsi="Book Antiqua"/>
          <w:sz w:val="22"/>
          <w:szCs w:val="22"/>
        </w:rPr>
        <w:t xml:space="preserve">taken </w:t>
      </w:r>
      <w:r w:rsidR="008E26C9" w:rsidRPr="008E26C9">
        <w:rPr>
          <w:rFonts w:ascii="Book Antiqua" w:hAnsi="Book Antiqua"/>
          <w:sz w:val="22"/>
          <w:szCs w:val="22"/>
        </w:rPr>
        <w:t>after considering the allotment of 75,250</w:t>
      </w:r>
      <w:r w:rsidR="008E26C9">
        <w:rPr>
          <w:rFonts w:ascii="Book Antiqua" w:hAnsi="Book Antiqua"/>
          <w:sz w:val="22"/>
          <w:szCs w:val="22"/>
        </w:rPr>
        <w:t xml:space="preserve"> equity</w:t>
      </w:r>
      <w:r w:rsidR="008E26C9" w:rsidRPr="008E26C9">
        <w:rPr>
          <w:rFonts w:ascii="Book Antiqua" w:hAnsi="Book Antiqua"/>
          <w:sz w:val="22"/>
          <w:szCs w:val="22"/>
        </w:rPr>
        <w:t xml:space="preserve"> shares approved </w:t>
      </w:r>
      <w:r w:rsidR="008E26C9">
        <w:rPr>
          <w:rFonts w:ascii="Book Antiqua" w:hAnsi="Book Antiqua"/>
          <w:sz w:val="22"/>
          <w:szCs w:val="22"/>
        </w:rPr>
        <w:t xml:space="preserve">on </w:t>
      </w:r>
      <w:r w:rsidR="008E26C9" w:rsidRPr="008E26C9">
        <w:rPr>
          <w:rFonts w:ascii="Book Antiqua" w:hAnsi="Book Antiqua"/>
          <w:sz w:val="22"/>
          <w:szCs w:val="22"/>
        </w:rPr>
        <w:t>June 06, 2025</w:t>
      </w:r>
      <w:r w:rsidR="008E26C9">
        <w:rPr>
          <w:rFonts w:ascii="Book Antiqua" w:hAnsi="Book Antiqua"/>
          <w:sz w:val="22"/>
          <w:szCs w:val="22"/>
        </w:rPr>
        <w:t>,</w:t>
      </w:r>
      <w:r w:rsidR="008E26C9" w:rsidRPr="008E26C9">
        <w:rPr>
          <w:rFonts w:ascii="Book Antiqua" w:hAnsi="Book Antiqua"/>
          <w:sz w:val="22"/>
          <w:szCs w:val="22"/>
        </w:rPr>
        <w:t xml:space="preserve"> under the Bliss GVS Pharma Limited -Employee Stock Option Plan 2019. </w:t>
      </w:r>
      <w:r w:rsidR="008E26C9" w:rsidRPr="008E26C9">
        <w:rPr>
          <w:rFonts w:ascii="Book Antiqua" w:eastAsia="Arial" w:hAnsi="Book Antiqua" w:cs="Arial"/>
          <w:spacing w:val="2"/>
          <w:sz w:val="22"/>
          <w:szCs w:val="22"/>
        </w:rPr>
        <w:t>This allotment occurred after the latest shareholding pattern was filed with the stock exchanges under Clause 35 of the Listing Agreement.</w:t>
      </w:r>
    </w:p>
    <w:p w14:paraId="413D8F4D" w14:textId="1BC47252" w:rsidR="00603420" w:rsidRPr="008E26C9" w:rsidRDefault="00603420" w:rsidP="008E26C9">
      <w:pPr>
        <w:spacing w:before="11"/>
        <w:jc w:val="both"/>
        <w:rPr>
          <w:rFonts w:ascii="Book Antiqua" w:hAnsi="Book Antiqua"/>
          <w:sz w:val="22"/>
          <w:szCs w:val="22"/>
        </w:rPr>
      </w:pPr>
      <w:r w:rsidRPr="008E26C9">
        <w:rPr>
          <w:rFonts w:ascii="Book Antiqua" w:hAnsi="Book Antiqua"/>
          <w:sz w:val="22"/>
          <w:szCs w:val="22"/>
        </w:rPr>
        <w:t>** Diluted share/voting capital means the total number of shares in the TC assuming full conversion of the outstanding convertible securities/warrants into equity shares of the TC.</w:t>
      </w:r>
    </w:p>
    <w:p w14:paraId="343314A5" w14:textId="29835632" w:rsidR="00603420" w:rsidRPr="008E26C9" w:rsidRDefault="00603420" w:rsidP="008E26C9">
      <w:pPr>
        <w:spacing w:before="11"/>
        <w:jc w:val="both"/>
        <w:rPr>
          <w:rFonts w:ascii="Book Antiqua" w:hAnsi="Book Antiqua" w:cs="Arial"/>
          <w:b/>
          <w:sz w:val="22"/>
          <w:szCs w:val="22"/>
        </w:rPr>
      </w:pPr>
      <w:r w:rsidRPr="008E26C9">
        <w:rPr>
          <w:rFonts w:ascii="Book Antiqua" w:hAnsi="Book Antiqua"/>
          <w:sz w:val="22"/>
          <w:szCs w:val="22"/>
        </w:rPr>
        <w:t>*** Part-B shall be disclosed to the Stock Exchanges but shall not be disseminated.</w:t>
      </w:r>
    </w:p>
    <w:p w14:paraId="6D83B62E" w14:textId="77777777" w:rsidR="008E26C9" w:rsidRPr="008E26C9" w:rsidRDefault="008E26C9">
      <w:pPr>
        <w:spacing w:before="11"/>
        <w:jc w:val="both"/>
        <w:rPr>
          <w:rFonts w:ascii="Book Antiqua" w:hAnsi="Book Antiqua" w:cs="Arial"/>
          <w:b/>
          <w:sz w:val="22"/>
          <w:szCs w:val="22"/>
        </w:rPr>
      </w:pPr>
    </w:p>
    <w:sectPr w:rsidR="008E26C9" w:rsidRPr="008E26C9">
      <w:pgSz w:w="11920" w:h="16840"/>
      <w:pgMar w:top="1340" w:right="9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C14BB"/>
    <w:multiLevelType w:val="hybridMultilevel"/>
    <w:tmpl w:val="E77642A6"/>
    <w:lvl w:ilvl="0" w:tplc="6A7443F2">
      <w:start w:val="1"/>
      <w:numFmt w:val="lowerLetter"/>
      <w:lvlText w:val="%1)"/>
      <w:lvlJc w:val="left"/>
      <w:pPr>
        <w:ind w:left="54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66" w:hanging="360"/>
      </w:pPr>
    </w:lvl>
    <w:lvl w:ilvl="2" w:tplc="4009001B" w:tentative="1">
      <w:start w:val="1"/>
      <w:numFmt w:val="lowerRoman"/>
      <w:lvlText w:val="%3."/>
      <w:lvlJc w:val="right"/>
      <w:pPr>
        <w:ind w:left="1986" w:hanging="180"/>
      </w:pPr>
    </w:lvl>
    <w:lvl w:ilvl="3" w:tplc="4009000F" w:tentative="1">
      <w:start w:val="1"/>
      <w:numFmt w:val="decimal"/>
      <w:lvlText w:val="%4."/>
      <w:lvlJc w:val="left"/>
      <w:pPr>
        <w:ind w:left="2706" w:hanging="360"/>
      </w:pPr>
    </w:lvl>
    <w:lvl w:ilvl="4" w:tplc="40090019" w:tentative="1">
      <w:start w:val="1"/>
      <w:numFmt w:val="lowerLetter"/>
      <w:lvlText w:val="%5."/>
      <w:lvlJc w:val="left"/>
      <w:pPr>
        <w:ind w:left="3426" w:hanging="360"/>
      </w:pPr>
    </w:lvl>
    <w:lvl w:ilvl="5" w:tplc="4009001B" w:tentative="1">
      <w:start w:val="1"/>
      <w:numFmt w:val="lowerRoman"/>
      <w:lvlText w:val="%6."/>
      <w:lvlJc w:val="right"/>
      <w:pPr>
        <w:ind w:left="4146" w:hanging="180"/>
      </w:pPr>
    </w:lvl>
    <w:lvl w:ilvl="6" w:tplc="4009000F" w:tentative="1">
      <w:start w:val="1"/>
      <w:numFmt w:val="decimal"/>
      <w:lvlText w:val="%7."/>
      <w:lvlJc w:val="left"/>
      <w:pPr>
        <w:ind w:left="4866" w:hanging="360"/>
      </w:pPr>
    </w:lvl>
    <w:lvl w:ilvl="7" w:tplc="40090019" w:tentative="1">
      <w:start w:val="1"/>
      <w:numFmt w:val="lowerLetter"/>
      <w:lvlText w:val="%8."/>
      <w:lvlJc w:val="left"/>
      <w:pPr>
        <w:ind w:left="5586" w:hanging="360"/>
      </w:pPr>
    </w:lvl>
    <w:lvl w:ilvl="8" w:tplc="4009001B" w:tentative="1">
      <w:start w:val="1"/>
      <w:numFmt w:val="lowerRoman"/>
      <w:lvlText w:val="%9."/>
      <w:lvlJc w:val="right"/>
      <w:pPr>
        <w:ind w:left="6306" w:hanging="180"/>
      </w:pPr>
    </w:lvl>
  </w:abstractNum>
  <w:abstractNum w:abstractNumId="1" w15:restartNumberingAfterBreak="0">
    <w:nsid w:val="44470A6A"/>
    <w:multiLevelType w:val="multilevel"/>
    <w:tmpl w:val="80827CF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75100046">
    <w:abstractNumId w:val="1"/>
  </w:num>
  <w:num w:numId="2" w16cid:durableId="114298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30A"/>
    <w:rsid w:val="00000B85"/>
    <w:rsid w:val="00037625"/>
    <w:rsid w:val="00047375"/>
    <w:rsid w:val="00057CA1"/>
    <w:rsid w:val="00077998"/>
    <w:rsid w:val="000A4BF9"/>
    <w:rsid w:val="000A6DE9"/>
    <w:rsid w:val="000C29F6"/>
    <w:rsid w:val="000D6226"/>
    <w:rsid w:val="000D6418"/>
    <w:rsid w:val="000E0EA4"/>
    <w:rsid w:val="00104A9C"/>
    <w:rsid w:val="00107A98"/>
    <w:rsid w:val="00124EB6"/>
    <w:rsid w:val="001309D4"/>
    <w:rsid w:val="00167B13"/>
    <w:rsid w:val="00177853"/>
    <w:rsid w:val="0018104D"/>
    <w:rsid w:val="001B1E67"/>
    <w:rsid w:val="001C7A94"/>
    <w:rsid w:val="001F0636"/>
    <w:rsid w:val="001F6840"/>
    <w:rsid w:val="002055D7"/>
    <w:rsid w:val="00205B53"/>
    <w:rsid w:val="002079BF"/>
    <w:rsid w:val="00210740"/>
    <w:rsid w:val="00212A18"/>
    <w:rsid w:val="00274CE1"/>
    <w:rsid w:val="00275B13"/>
    <w:rsid w:val="002A5655"/>
    <w:rsid w:val="002B34D3"/>
    <w:rsid w:val="002C2ABF"/>
    <w:rsid w:val="002C7ACF"/>
    <w:rsid w:val="002E6401"/>
    <w:rsid w:val="002F3E40"/>
    <w:rsid w:val="002F60B2"/>
    <w:rsid w:val="0031530D"/>
    <w:rsid w:val="00323716"/>
    <w:rsid w:val="003278EC"/>
    <w:rsid w:val="00332BFD"/>
    <w:rsid w:val="00342A0B"/>
    <w:rsid w:val="003678F8"/>
    <w:rsid w:val="003760E7"/>
    <w:rsid w:val="00394E46"/>
    <w:rsid w:val="00397A89"/>
    <w:rsid w:val="003A5056"/>
    <w:rsid w:val="003C320E"/>
    <w:rsid w:val="003C36D6"/>
    <w:rsid w:val="003F3A3D"/>
    <w:rsid w:val="003F62D6"/>
    <w:rsid w:val="00404513"/>
    <w:rsid w:val="00415F8F"/>
    <w:rsid w:val="00445EFC"/>
    <w:rsid w:val="00446577"/>
    <w:rsid w:val="004567B9"/>
    <w:rsid w:val="004655F1"/>
    <w:rsid w:val="00475004"/>
    <w:rsid w:val="004B32A4"/>
    <w:rsid w:val="004B7229"/>
    <w:rsid w:val="004D6E70"/>
    <w:rsid w:val="004D737C"/>
    <w:rsid w:val="004E27AE"/>
    <w:rsid w:val="004E71DF"/>
    <w:rsid w:val="004F32CF"/>
    <w:rsid w:val="00504634"/>
    <w:rsid w:val="00513452"/>
    <w:rsid w:val="00513C00"/>
    <w:rsid w:val="005244F0"/>
    <w:rsid w:val="00540E41"/>
    <w:rsid w:val="0054621A"/>
    <w:rsid w:val="00546328"/>
    <w:rsid w:val="00554E0B"/>
    <w:rsid w:val="0057780D"/>
    <w:rsid w:val="00586EF0"/>
    <w:rsid w:val="00591440"/>
    <w:rsid w:val="00597890"/>
    <w:rsid w:val="005A34E7"/>
    <w:rsid w:val="005B1101"/>
    <w:rsid w:val="005D251B"/>
    <w:rsid w:val="005E329D"/>
    <w:rsid w:val="005F095A"/>
    <w:rsid w:val="00603420"/>
    <w:rsid w:val="0060630A"/>
    <w:rsid w:val="0061507B"/>
    <w:rsid w:val="00624660"/>
    <w:rsid w:val="006302C8"/>
    <w:rsid w:val="00636D5C"/>
    <w:rsid w:val="00674824"/>
    <w:rsid w:val="0069249C"/>
    <w:rsid w:val="006B4A18"/>
    <w:rsid w:val="006B50C9"/>
    <w:rsid w:val="006C20DA"/>
    <w:rsid w:val="00700024"/>
    <w:rsid w:val="00711552"/>
    <w:rsid w:val="007423D3"/>
    <w:rsid w:val="00752FDD"/>
    <w:rsid w:val="007A41C3"/>
    <w:rsid w:val="007A5845"/>
    <w:rsid w:val="007C127A"/>
    <w:rsid w:val="007E4E91"/>
    <w:rsid w:val="007F6184"/>
    <w:rsid w:val="008079D5"/>
    <w:rsid w:val="00814CB9"/>
    <w:rsid w:val="00831934"/>
    <w:rsid w:val="008425F3"/>
    <w:rsid w:val="008653A0"/>
    <w:rsid w:val="00867712"/>
    <w:rsid w:val="008C4110"/>
    <w:rsid w:val="008E26C9"/>
    <w:rsid w:val="008E3B4D"/>
    <w:rsid w:val="008F68B3"/>
    <w:rsid w:val="009121D6"/>
    <w:rsid w:val="00912ADB"/>
    <w:rsid w:val="00925535"/>
    <w:rsid w:val="00931E65"/>
    <w:rsid w:val="009417D6"/>
    <w:rsid w:val="00945F9E"/>
    <w:rsid w:val="00946357"/>
    <w:rsid w:val="009505E3"/>
    <w:rsid w:val="00952B92"/>
    <w:rsid w:val="00965FF7"/>
    <w:rsid w:val="00986384"/>
    <w:rsid w:val="0099552A"/>
    <w:rsid w:val="009B1818"/>
    <w:rsid w:val="009B3EB3"/>
    <w:rsid w:val="009C7671"/>
    <w:rsid w:val="009C7E0A"/>
    <w:rsid w:val="009D16A3"/>
    <w:rsid w:val="009D7332"/>
    <w:rsid w:val="009E3A5B"/>
    <w:rsid w:val="00A10014"/>
    <w:rsid w:val="00A31AC0"/>
    <w:rsid w:val="00A31C0B"/>
    <w:rsid w:val="00A44A1D"/>
    <w:rsid w:val="00A53773"/>
    <w:rsid w:val="00A5492C"/>
    <w:rsid w:val="00A64925"/>
    <w:rsid w:val="00AB6512"/>
    <w:rsid w:val="00AB784A"/>
    <w:rsid w:val="00AD4E88"/>
    <w:rsid w:val="00AF6D23"/>
    <w:rsid w:val="00AF7068"/>
    <w:rsid w:val="00B11351"/>
    <w:rsid w:val="00B253E0"/>
    <w:rsid w:val="00B269A7"/>
    <w:rsid w:val="00B3052D"/>
    <w:rsid w:val="00B3593C"/>
    <w:rsid w:val="00B3720F"/>
    <w:rsid w:val="00B470DF"/>
    <w:rsid w:val="00B51642"/>
    <w:rsid w:val="00B6159F"/>
    <w:rsid w:val="00B80926"/>
    <w:rsid w:val="00B82773"/>
    <w:rsid w:val="00B85175"/>
    <w:rsid w:val="00BB7870"/>
    <w:rsid w:val="00C146A9"/>
    <w:rsid w:val="00C148F2"/>
    <w:rsid w:val="00C34867"/>
    <w:rsid w:val="00C35DA9"/>
    <w:rsid w:val="00C42150"/>
    <w:rsid w:val="00C46950"/>
    <w:rsid w:val="00C514F0"/>
    <w:rsid w:val="00C567C8"/>
    <w:rsid w:val="00C573FB"/>
    <w:rsid w:val="00C67DA8"/>
    <w:rsid w:val="00C7590D"/>
    <w:rsid w:val="00C846A1"/>
    <w:rsid w:val="00C905FD"/>
    <w:rsid w:val="00C91FD0"/>
    <w:rsid w:val="00C94CC8"/>
    <w:rsid w:val="00CB41A9"/>
    <w:rsid w:val="00D268AA"/>
    <w:rsid w:val="00D3621F"/>
    <w:rsid w:val="00D3730D"/>
    <w:rsid w:val="00D4393A"/>
    <w:rsid w:val="00D43D73"/>
    <w:rsid w:val="00D46F0B"/>
    <w:rsid w:val="00D56CD8"/>
    <w:rsid w:val="00D577A0"/>
    <w:rsid w:val="00D81C27"/>
    <w:rsid w:val="00D87867"/>
    <w:rsid w:val="00D92BBC"/>
    <w:rsid w:val="00DE3908"/>
    <w:rsid w:val="00E00B05"/>
    <w:rsid w:val="00E05C1A"/>
    <w:rsid w:val="00E519B6"/>
    <w:rsid w:val="00E917FC"/>
    <w:rsid w:val="00E9731C"/>
    <w:rsid w:val="00EA4F98"/>
    <w:rsid w:val="00EB2C35"/>
    <w:rsid w:val="00EB4033"/>
    <w:rsid w:val="00EC2A18"/>
    <w:rsid w:val="00EC67FF"/>
    <w:rsid w:val="00EC6FE8"/>
    <w:rsid w:val="00EE5071"/>
    <w:rsid w:val="00F16075"/>
    <w:rsid w:val="00F2601D"/>
    <w:rsid w:val="00F27B90"/>
    <w:rsid w:val="00F90723"/>
    <w:rsid w:val="00F97C25"/>
    <w:rsid w:val="00FA5F3C"/>
    <w:rsid w:val="00FB78C1"/>
    <w:rsid w:val="00FC53C5"/>
    <w:rsid w:val="00FC7AFF"/>
    <w:rsid w:val="00FD77E1"/>
    <w:rsid w:val="00FE6DFB"/>
    <w:rsid w:val="00FF2DFE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BCB426"/>
  <w15:docId w15:val="{BB5938CD-148D-4D9C-B1F2-B7290AD4E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8F2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odyText3">
    <w:name w:val="Body Text 3"/>
    <w:basedOn w:val="Normal"/>
    <w:link w:val="BodyText3Char"/>
    <w:semiHidden/>
    <w:unhideWhenUsed/>
    <w:rsid w:val="00E00B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00B05"/>
    <w:rPr>
      <w:sz w:val="16"/>
      <w:szCs w:val="16"/>
    </w:rPr>
  </w:style>
  <w:style w:type="table" w:styleId="TableGrid">
    <w:name w:val="Table Grid"/>
    <w:basedOn w:val="TableNormal"/>
    <w:uiPriority w:val="59"/>
    <w:rsid w:val="00E00B05"/>
    <w:pPr>
      <w:ind w:left="547" w:hanging="547"/>
      <w:jc w:val="both"/>
    </w:pPr>
    <w:rPr>
      <w:rFonts w:asciiTheme="minorHAnsi" w:eastAsiaTheme="minorHAnsi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7E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C7A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C7AFF"/>
  </w:style>
  <w:style w:type="character" w:customStyle="1" w:styleId="CommentTextChar">
    <w:name w:val="Comment Text Char"/>
    <w:basedOn w:val="DefaultParagraphFont"/>
    <w:link w:val="CommentText"/>
    <w:uiPriority w:val="99"/>
    <w:rsid w:val="00FC7AF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7A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7AFF"/>
    <w:rPr>
      <w:b/>
      <w:bCs/>
    </w:rPr>
  </w:style>
  <w:style w:type="paragraph" w:styleId="Revision">
    <w:name w:val="Revision"/>
    <w:hidden/>
    <w:uiPriority w:val="99"/>
    <w:semiHidden/>
    <w:rsid w:val="00814CB9"/>
  </w:style>
  <w:style w:type="paragraph" w:styleId="BalloonText">
    <w:name w:val="Balloon Text"/>
    <w:basedOn w:val="Normal"/>
    <w:link w:val="BalloonTextChar"/>
    <w:uiPriority w:val="99"/>
    <w:semiHidden/>
    <w:unhideWhenUsed/>
    <w:rsid w:val="00D92B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B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21C03-FC08-4605-8ECC-16514F691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4</Pages>
  <Words>848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MS1010 5</cp:lastModifiedBy>
  <cp:revision>172</cp:revision>
  <cp:lastPrinted>2025-06-11T13:29:00Z</cp:lastPrinted>
  <dcterms:created xsi:type="dcterms:W3CDTF">2022-05-26T09:09:00Z</dcterms:created>
  <dcterms:modified xsi:type="dcterms:W3CDTF">2025-12-16T13:46:00Z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20e4689853878d44640576bf35db190f68d4d94872d2e91fe9427b374db12748</vt:lpwstr>
  </property>
</Properties>
</file>